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694941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6518F1" w:rsidRPr="000D67AD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6518F1" w:rsidRPr="00CA33D5" w:rsidRDefault="006518F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A5244C" w:rsidRPr="007417E6" w:rsidRDefault="00A5244C" w:rsidP="00A5244C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</w:t>
      </w:r>
      <w:r w:rsidR="006518F1">
        <w:rPr>
          <w:sz w:val="24"/>
          <w:szCs w:val="24"/>
        </w:rPr>
        <w:t>–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  <w:r w:rsidRPr="003C7995">
        <w:rPr>
          <w:sz w:val="24"/>
          <w:szCs w:val="24"/>
        </w:rPr>
        <w:t xml:space="preserve"> </w:t>
      </w:r>
      <w:r w:rsidR="00516915">
        <w:rPr>
          <w:sz w:val="24"/>
          <w:szCs w:val="24"/>
        </w:rPr>
        <w:t>–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директор филиала ПАО «МРСК Центра» -</w:t>
      </w: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«Смоленскэнерго»</w:t>
      </w:r>
    </w:p>
    <w:p w:rsidR="006518F1" w:rsidRDefault="006518F1" w:rsidP="00A5244C">
      <w:pPr>
        <w:spacing w:line="240" w:lineRule="auto"/>
        <w:jc w:val="right"/>
        <w:rPr>
          <w:sz w:val="24"/>
          <w:szCs w:val="24"/>
        </w:rPr>
      </w:pPr>
    </w:p>
    <w:p w:rsidR="00A5244C" w:rsidRDefault="00A5244C" w:rsidP="00A5244C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 w:rsidR="006518F1">
        <w:rPr>
          <w:sz w:val="24"/>
          <w:szCs w:val="24"/>
        </w:rPr>
        <w:t>08</w:t>
      </w:r>
      <w:r w:rsidRPr="00382A07">
        <w:rPr>
          <w:sz w:val="24"/>
          <w:szCs w:val="24"/>
        </w:rPr>
        <w:t xml:space="preserve">» </w:t>
      </w:r>
      <w:r w:rsidR="006518F1">
        <w:rPr>
          <w:sz w:val="24"/>
          <w:szCs w:val="24"/>
        </w:rPr>
        <w:t xml:space="preserve">октября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</w:t>
      </w:r>
      <w:r w:rsidR="006518F1" w:rsidRPr="006518F1">
        <w:rPr>
          <w:b/>
          <w:kern w:val="36"/>
          <w:sz w:val="24"/>
          <w:szCs w:val="24"/>
        </w:rPr>
        <w:t>0674-СМ-18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</w:t>
      </w:r>
      <w:r w:rsidR="006518F1" w:rsidRPr="006518F1">
        <w:rPr>
          <w:b/>
          <w:kern w:val="36"/>
          <w:sz w:val="24"/>
          <w:szCs w:val="24"/>
        </w:rPr>
        <w:t xml:space="preserve">«08» октября 2018 </w:t>
      </w:r>
      <w:r w:rsidRPr="00382A07">
        <w:rPr>
          <w:b/>
          <w:kern w:val="36"/>
          <w:sz w:val="24"/>
          <w:szCs w:val="24"/>
        </w:rPr>
        <w:t>года</w:t>
      </w:r>
    </w:p>
    <w:p w:rsidR="00717F60" w:rsidRPr="006518F1" w:rsidRDefault="00717F60" w:rsidP="006518F1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6518F1" w:rsidRDefault="00717F60" w:rsidP="006518F1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6518F1" w:rsidRDefault="00717F60" w:rsidP="006518F1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6518F1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6518F1">
        <w:rPr>
          <w:b/>
          <w:sz w:val="24"/>
          <w:szCs w:val="24"/>
        </w:rPr>
        <w:t>Договор</w:t>
      </w:r>
      <w:r w:rsidR="00E507E6">
        <w:rPr>
          <w:b/>
          <w:sz w:val="24"/>
          <w:szCs w:val="24"/>
        </w:rPr>
        <w:t>а</w:t>
      </w:r>
      <w:r w:rsidR="007556FF" w:rsidRPr="006518F1">
        <w:rPr>
          <w:b/>
          <w:sz w:val="24"/>
          <w:szCs w:val="24"/>
        </w:rPr>
        <w:t xml:space="preserve"> на </w:t>
      </w:r>
      <w:r w:rsidR="006518F1" w:rsidRPr="006518F1">
        <w:rPr>
          <w:b/>
          <w:sz w:val="24"/>
          <w:szCs w:val="24"/>
        </w:rPr>
        <w:t>поставку сетевого железобетона прочего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6518F1" w:rsidRDefault="00717F60" w:rsidP="006518F1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518F1" w:rsidRDefault="00717F60" w:rsidP="006518F1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518F1" w:rsidRDefault="006518F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518F1" w:rsidRDefault="006518F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518F1" w:rsidRPr="00382A07" w:rsidRDefault="006518F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A5244C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ED3DEB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47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E507E6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ED3DEB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9850A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9850A5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9850A5">
        <w:rPr>
          <w:iCs/>
          <w:sz w:val="24"/>
          <w:szCs w:val="24"/>
        </w:rPr>
        <w:t>– ПАО «МРСК Центра» (далее – Заказчик или Организатор)</w:t>
      </w:r>
      <w:r w:rsidRPr="009850A5">
        <w:rPr>
          <w:iCs/>
          <w:sz w:val="24"/>
          <w:szCs w:val="24"/>
        </w:rPr>
        <w:t xml:space="preserve"> (почтовый адрес:</w:t>
      </w:r>
      <w:proofErr w:type="gramEnd"/>
      <w:r w:rsidR="007556FF" w:rsidRPr="009850A5">
        <w:rPr>
          <w:iCs/>
          <w:sz w:val="24"/>
          <w:szCs w:val="24"/>
        </w:rPr>
        <w:t xml:space="preserve"> РФ, 127018, г. Москва, ул. 2-я Ямская, 4</w:t>
      </w:r>
      <w:r w:rsidR="00EC1043" w:rsidRPr="009850A5">
        <w:rPr>
          <w:iCs/>
          <w:sz w:val="24"/>
          <w:szCs w:val="24"/>
        </w:rPr>
        <w:t>, с</w:t>
      </w:r>
      <w:r w:rsidRPr="009850A5">
        <w:rPr>
          <w:iCs/>
          <w:sz w:val="24"/>
          <w:szCs w:val="24"/>
        </w:rPr>
        <w:t xml:space="preserve">екретарь Закупочной комиссии – </w:t>
      </w:r>
      <w:r w:rsidR="009850A5" w:rsidRPr="009850A5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телефон: (4812) 42-95-08, адрес электронной почты: </w:t>
      </w:r>
      <w:hyperlink r:id="rId18" w:history="1">
        <w:r w:rsidR="009850A5" w:rsidRPr="009850A5">
          <w:rPr>
            <w:rStyle w:val="a7"/>
            <w:iCs/>
            <w:sz w:val="24"/>
            <w:szCs w:val="24"/>
          </w:rPr>
          <w:t>Lebedev.AAL@mrsk-1.ru</w:t>
        </w:r>
      </w:hyperlink>
      <w:r w:rsidR="00A5244C" w:rsidRPr="009850A5">
        <w:rPr>
          <w:iCs/>
          <w:sz w:val="24"/>
          <w:szCs w:val="24"/>
        </w:rPr>
        <w:t xml:space="preserve">, ответственное лицо – </w:t>
      </w:r>
      <w:r w:rsidR="009850A5" w:rsidRPr="009850A5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9850A5" w:rsidRPr="009850A5">
          <w:rPr>
            <w:rStyle w:val="a7"/>
            <w:iCs/>
            <w:sz w:val="24"/>
            <w:szCs w:val="24"/>
          </w:rPr>
          <w:t>Kudryavtseva.TV@mrsk-1.ru</w:t>
        </w:r>
      </w:hyperlink>
      <w:r w:rsidR="009850A5" w:rsidRPr="009850A5">
        <w:rPr>
          <w:rStyle w:val="a7"/>
          <w:iCs/>
          <w:sz w:val="24"/>
          <w:szCs w:val="24"/>
        </w:rPr>
        <w:t>,</w:t>
      </w:r>
      <w:r w:rsidR="00862664" w:rsidRPr="009850A5">
        <w:rPr>
          <w:sz w:val="24"/>
          <w:szCs w:val="24"/>
        </w:rPr>
        <w:t xml:space="preserve"> </w:t>
      </w:r>
      <w:r w:rsidR="004B5EB3" w:rsidRPr="009850A5">
        <w:rPr>
          <w:iCs/>
          <w:sz w:val="24"/>
          <w:szCs w:val="24"/>
        </w:rPr>
        <w:t>Извещени</w:t>
      </w:r>
      <w:r w:rsidRPr="009850A5">
        <w:rPr>
          <w:iCs/>
          <w:sz w:val="24"/>
          <w:szCs w:val="24"/>
        </w:rPr>
        <w:t>ем</w:t>
      </w:r>
      <w:r w:rsidRPr="009850A5">
        <w:rPr>
          <w:sz w:val="24"/>
          <w:szCs w:val="24"/>
        </w:rPr>
        <w:t xml:space="preserve"> о проведении открытого </w:t>
      </w:r>
      <w:r w:rsidRPr="009850A5">
        <w:rPr>
          <w:iCs/>
          <w:sz w:val="24"/>
          <w:szCs w:val="24"/>
        </w:rPr>
        <w:t>запроса предложений</w:t>
      </w:r>
      <w:r w:rsidRPr="009850A5">
        <w:rPr>
          <w:sz w:val="24"/>
          <w:szCs w:val="24"/>
        </w:rPr>
        <w:t xml:space="preserve">, </w:t>
      </w:r>
      <w:r w:rsidRPr="00E507E6">
        <w:rPr>
          <w:sz w:val="24"/>
          <w:szCs w:val="24"/>
        </w:rPr>
        <w:t xml:space="preserve">опубликованным </w:t>
      </w:r>
      <w:r w:rsidRPr="00E507E6">
        <w:rPr>
          <w:b/>
          <w:sz w:val="24"/>
          <w:szCs w:val="24"/>
        </w:rPr>
        <w:t>«</w:t>
      </w:r>
      <w:r w:rsidR="00862664" w:rsidRPr="00E507E6">
        <w:rPr>
          <w:b/>
          <w:sz w:val="24"/>
          <w:szCs w:val="24"/>
        </w:rPr>
        <w:t>11</w:t>
      </w:r>
      <w:r w:rsidRPr="00E507E6">
        <w:rPr>
          <w:b/>
          <w:sz w:val="24"/>
          <w:szCs w:val="24"/>
        </w:rPr>
        <w:t xml:space="preserve">» </w:t>
      </w:r>
      <w:r w:rsidR="00E507E6" w:rsidRPr="00E507E6">
        <w:rPr>
          <w:b/>
          <w:sz w:val="24"/>
          <w:szCs w:val="24"/>
        </w:rPr>
        <w:t xml:space="preserve">октября </w:t>
      </w:r>
      <w:r w:rsidR="0042517C" w:rsidRPr="00E507E6">
        <w:rPr>
          <w:b/>
          <w:sz w:val="24"/>
          <w:szCs w:val="24"/>
        </w:rPr>
        <w:t>2018</w:t>
      </w:r>
      <w:r w:rsidRPr="00E507E6">
        <w:rPr>
          <w:b/>
          <w:sz w:val="24"/>
          <w:szCs w:val="24"/>
        </w:rPr>
        <w:t xml:space="preserve"> г.</w:t>
      </w:r>
      <w:r w:rsidRPr="00E507E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E507E6">
          <w:rPr>
            <w:rStyle w:val="a7"/>
            <w:color w:val="auto"/>
            <w:sz w:val="24"/>
            <w:szCs w:val="24"/>
          </w:rPr>
          <w:t>www.zakupki.</w:t>
        </w:r>
        <w:r w:rsidR="00345CCA" w:rsidRPr="00E507E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E507E6">
          <w:rPr>
            <w:rStyle w:val="a7"/>
            <w:color w:val="auto"/>
            <w:sz w:val="24"/>
            <w:szCs w:val="24"/>
          </w:rPr>
          <w:t>.ru</w:t>
        </w:r>
      </w:hyperlink>
      <w:r w:rsidRPr="00E507E6">
        <w:rPr>
          <w:sz w:val="24"/>
          <w:szCs w:val="24"/>
        </w:rPr>
        <w:t>),</w:t>
      </w:r>
      <w:r w:rsidR="009D7F01" w:rsidRPr="00E507E6">
        <w:rPr>
          <w:iCs/>
          <w:sz w:val="24"/>
          <w:szCs w:val="24"/>
        </w:rPr>
        <w:t xml:space="preserve"> </w:t>
      </w:r>
      <w:r w:rsidR="009D7F01" w:rsidRPr="00E507E6">
        <w:rPr>
          <w:sz w:val="24"/>
          <w:szCs w:val="24"/>
        </w:rPr>
        <w:t xml:space="preserve">на сайте </w:t>
      </w:r>
      <w:r w:rsidR="007556FF" w:rsidRPr="00E507E6">
        <w:rPr>
          <w:iCs/>
          <w:sz w:val="24"/>
          <w:szCs w:val="24"/>
        </w:rPr>
        <w:t>ПАО «МРСК Центра»</w:t>
      </w:r>
      <w:r w:rsidR="009D7F01" w:rsidRPr="00E507E6">
        <w:rPr>
          <w:sz w:val="24"/>
          <w:szCs w:val="24"/>
        </w:rPr>
        <w:t xml:space="preserve"> (</w:t>
      </w:r>
      <w:hyperlink r:id="rId21" w:history="1">
        <w:r w:rsidR="007556FF" w:rsidRPr="00E507E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9850A5">
        <w:rPr>
          <w:sz w:val="24"/>
          <w:szCs w:val="24"/>
        </w:rPr>
        <w:t>)</w:t>
      </w:r>
      <w:r w:rsidR="00702B2C" w:rsidRPr="009850A5">
        <w:rPr>
          <w:sz w:val="24"/>
          <w:szCs w:val="24"/>
        </w:rPr>
        <w:t xml:space="preserve">, на сайте ЭТП, указанном в п. </w:t>
      </w:r>
      <w:r w:rsidR="00007625" w:rsidRPr="009850A5">
        <w:rPr>
          <w:sz w:val="24"/>
          <w:szCs w:val="24"/>
        </w:rPr>
        <w:fldChar w:fldCharType="begin"/>
      </w:r>
      <w:r w:rsidR="00007625" w:rsidRPr="009850A5">
        <w:rPr>
          <w:sz w:val="24"/>
          <w:szCs w:val="24"/>
        </w:rPr>
        <w:instrText xml:space="preserve"> REF _Ref440269836 \r \h  \* MERGEFORMAT </w:instrText>
      </w:r>
      <w:r w:rsidR="00007625" w:rsidRPr="009850A5">
        <w:rPr>
          <w:sz w:val="24"/>
          <w:szCs w:val="24"/>
        </w:rPr>
      </w:r>
      <w:r w:rsidR="00007625" w:rsidRPr="009850A5">
        <w:rPr>
          <w:sz w:val="24"/>
          <w:szCs w:val="24"/>
        </w:rPr>
        <w:fldChar w:fldCharType="separate"/>
      </w:r>
      <w:r w:rsidR="004D5055" w:rsidRPr="009850A5">
        <w:rPr>
          <w:sz w:val="24"/>
          <w:szCs w:val="24"/>
        </w:rPr>
        <w:t>1.1.2</w:t>
      </w:r>
      <w:r w:rsidR="00007625" w:rsidRPr="009850A5">
        <w:rPr>
          <w:sz w:val="24"/>
          <w:szCs w:val="24"/>
        </w:rPr>
        <w:fldChar w:fldCharType="end"/>
      </w:r>
      <w:r w:rsidR="00702B2C" w:rsidRPr="009850A5">
        <w:rPr>
          <w:sz w:val="24"/>
          <w:szCs w:val="24"/>
        </w:rPr>
        <w:t xml:space="preserve"> настоящей Документации,</w:t>
      </w:r>
      <w:r w:rsidR="00E507E6">
        <w:rPr>
          <w:sz w:val="24"/>
          <w:szCs w:val="24"/>
        </w:rPr>
        <w:t xml:space="preserve"> </w:t>
      </w:r>
      <w:r w:rsidRPr="009850A5">
        <w:rPr>
          <w:iCs/>
          <w:sz w:val="24"/>
          <w:szCs w:val="24"/>
        </w:rPr>
        <w:t>приг</w:t>
      </w:r>
      <w:r w:rsidRPr="009850A5">
        <w:rPr>
          <w:sz w:val="24"/>
          <w:szCs w:val="24"/>
        </w:rPr>
        <w:t>ласило юридических лиц</w:t>
      </w:r>
      <w:r w:rsidR="005B75A6" w:rsidRPr="009850A5">
        <w:rPr>
          <w:sz w:val="24"/>
          <w:szCs w:val="24"/>
        </w:rPr>
        <w:t xml:space="preserve"> и физических лиц (в т.</w:t>
      </w:r>
      <w:r w:rsidR="003129D4" w:rsidRPr="009850A5">
        <w:rPr>
          <w:sz w:val="24"/>
          <w:szCs w:val="24"/>
        </w:rPr>
        <w:t xml:space="preserve"> </w:t>
      </w:r>
      <w:r w:rsidR="005B75A6" w:rsidRPr="009850A5">
        <w:rPr>
          <w:sz w:val="24"/>
          <w:szCs w:val="24"/>
        </w:rPr>
        <w:t>ч. индивидуальных предпринимателей)</w:t>
      </w:r>
      <w:r w:rsidR="00A5244C" w:rsidRPr="009850A5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A5244C" w:rsidRPr="009850A5">
        <w:rPr>
          <w:sz w:val="24"/>
          <w:szCs w:val="24"/>
        </w:rPr>
        <w:t xml:space="preserve">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9850A5">
        <w:rPr>
          <w:sz w:val="24"/>
          <w:szCs w:val="24"/>
        </w:rPr>
        <w:t xml:space="preserve"> </w:t>
      </w:r>
      <w:r w:rsidR="00D15381" w:rsidRPr="009850A5">
        <w:rPr>
          <w:sz w:val="24"/>
          <w:szCs w:val="24"/>
        </w:rPr>
        <w:t xml:space="preserve">(далее – Участники) </w:t>
      </w:r>
      <w:r w:rsidR="004B5EB3" w:rsidRPr="009850A5">
        <w:rPr>
          <w:sz w:val="24"/>
          <w:szCs w:val="24"/>
        </w:rPr>
        <w:t>к участию в процедуре О</w:t>
      </w:r>
      <w:r w:rsidRPr="009850A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9850A5">
        <w:rPr>
          <w:sz w:val="24"/>
          <w:szCs w:val="24"/>
        </w:rPr>
        <w:t xml:space="preserve">на право заключения </w:t>
      </w:r>
      <w:r w:rsidR="00702B2C" w:rsidRPr="009850A5">
        <w:rPr>
          <w:sz w:val="24"/>
          <w:szCs w:val="24"/>
        </w:rPr>
        <w:t>Договор</w:t>
      </w:r>
      <w:r w:rsidR="009850A5" w:rsidRPr="009850A5">
        <w:rPr>
          <w:sz w:val="24"/>
          <w:szCs w:val="24"/>
        </w:rPr>
        <w:t>а</w:t>
      </w:r>
      <w:r w:rsidR="00702B2C" w:rsidRPr="009850A5">
        <w:rPr>
          <w:sz w:val="24"/>
          <w:szCs w:val="24"/>
        </w:rPr>
        <w:t xml:space="preserve"> </w:t>
      </w:r>
      <w:r w:rsidR="009850A5" w:rsidRPr="009850A5">
        <w:rPr>
          <w:sz w:val="24"/>
          <w:szCs w:val="24"/>
        </w:rPr>
        <w:t>на поставку сетевого железобетона прочего для нужд ПАО «МРСК Центра» (филиала «Смоленскэнерго»</w:t>
      </w:r>
      <w:proofErr w:type="gramStart"/>
      <w:r w:rsidR="009850A5" w:rsidRPr="009850A5">
        <w:rPr>
          <w:sz w:val="24"/>
          <w:szCs w:val="24"/>
        </w:rPr>
        <w:t>)</w:t>
      </w:r>
      <w:r w:rsidR="00702B2C" w:rsidRPr="009850A5">
        <w:rPr>
          <w:sz w:val="24"/>
          <w:szCs w:val="24"/>
        </w:rPr>
        <w:t>д</w:t>
      </w:r>
      <w:proofErr w:type="gramEnd"/>
      <w:r w:rsidR="00702B2C" w:rsidRPr="009850A5">
        <w:rPr>
          <w:sz w:val="24"/>
          <w:szCs w:val="24"/>
        </w:rPr>
        <w:t xml:space="preserve">ля нужд ПАО «МРСК </w:t>
      </w:r>
      <w:proofErr w:type="gramStart"/>
      <w:r w:rsidR="00702B2C" w:rsidRPr="009850A5">
        <w:rPr>
          <w:sz w:val="24"/>
          <w:szCs w:val="24"/>
        </w:rPr>
        <w:t xml:space="preserve">Центра» </w:t>
      </w:r>
      <w:r w:rsidR="00862664" w:rsidRPr="009850A5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9850A5">
        <w:rPr>
          <w:sz w:val="24"/>
          <w:szCs w:val="24"/>
        </w:rPr>
        <w:t xml:space="preserve"> </w:t>
      </w:r>
      <w:proofErr w:type="gramStart"/>
      <w:r w:rsidR="00862664" w:rsidRPr="009850A5">
        <w:rPr>
          <w:sz w:val="24"/>
          <w:szCs w:val="24"/>
        </w:rPr>
        <w:t>РФ, 214019, г.</w:t>
      </w:r>
      <w:r w:rsidR="00A5244C" w:rsidRPr="009850A5">
        <w:rPr>
          <w:sz w:val="24"/>
          <w:szCs w:val="24"/>
        </w:rPr>
        <w:t xml:space="preserve"> Смоленск, ул. </w:t>
      </w:r>
      <w:proofErr w:type="spellStart"/>
      <w:r w:rsidR="00A5244C" w:rsidRPr="009850A5">
        <w:rPr>
          <w:sz w:val="24"/>
          <w:szCs w:val="24"/>
        </w:rPr>
        <w:t>Тенишевой</w:t>
      </w:r>
      <w:proofErr w:type="spellEnd"/>
      <w:r w:rsidR="00A5244C" w:rsidRPr="009850A5">
        <w:rPr>
          <w:sz w:val="24"/>
          <w:szCs w:val="24"/>
        </w:rPr>
        <w:t>, д. 33</w:t>
      </w:r>
      <w:r w:rsidR="00862664" w:rsidRPr="009850A5">
        <w:rPr>
          <w:sz w:val="24"/>
          <w:szCs w:val="24"/>
        </w:rPr>
        <w:t>)</w:t>
      </w:r>
      <w:r w:rsidRPr="009850A5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9850A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9850A5">
        <w:rPr>
          <w:sz w:val="24"/>
          <w:szCs w:val="24"/>
        </w:rPr>
        <w:t xml:space="preserve">Настоящий </w:t>
      </w:r>
      <w:r w:rsidR="004B5EB3" w:rsidRPr="009850A5">
        <w:rPr>
          <w:sz w:val="24"/>
          <w:szCs w:val="24"/>
        </w:rPr>
        <w:t>З</w:t>
      </w:r>
      <w:r w:rsidRPr="009850A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9850A5">
        <w:rPr>
          <w:sz w:val="24"/>
          <w:szCs w:val="24"/>
        </w:rPr>
        <w:t xml:space="preserve">электронной торговой площадки ПАО «Россети» </w:t>
      </w:r>
      <w:hyperlink r:id="rId22" w:history="1">
        <w:r w:rsidR="00914CDF" w:rsidRPr="009850A5">
          <w:rPr>
            <w:rStyle w:val="a7"/>
            <w:sz w:val="24"/>
            <w:szCs w:val="24"/>
          </w:rPr>
          <w:t>etp.rosseti.ru</w:t>
        </w:r>
      </w:hyperlink>
      <w:r w:rsidR="00914CDF" w:rsidRPr="009850A5">
        <w:rPr>
          <w:sz w:val="24"/>
          <w:szCs w:val="24"/>
        </w:rPr>
        <w:t xml:space="preserve"> </w:t>
      </w:r>
      <w:r w:rsidR="00702B2C" w:rsidRPr="009850A5">
        <w:rPr>
          <w:sz w:val="24"/>
          <w:szCs w:val="24"/>
        </w:rPr>
        <w:t>(далее — ЭТП)</w:t>
      </w:r>
      <w:r w:rsidR="005B75A6" w:rsidRPr="009850A5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r w:rsidR="00123C70" w:rsidRPr="009850A5">
        <w:rPr>
          <w:sz w:val="24"/>
          <w:szCs w:val="24"/>
        </w:rPr>
        <w:t>Договор</w:t>
      </w:r>
      <w:r w:rsidR="009850A5" w:rsidRPr="009850A5">
        <w:rPr>
          <w:sz w:val="24"/>
          <w:szCs w:val="24"/>
        </w:rPr>
        <w:t>а</w:t>
      </w:r>
      <w:r w:rsidR="00A40714" w:rsidRPr="009850A5">
        <w:rPr>
          <w:sz w:val="24"/>
          <w:szCs w:val="24"/>
        </w:rPr>
        <w:t xml:space="preserve"> </w:t>
      </w:r>
      <w:bookmarkEnd w:id="17"/>
      <w:r w:rsidR="009850A5" w:rsidRPr="009850A5">
        <w:rPr>
          <w:sz w:val="24"/>
          <w:szCs w:val="24"/>
        </w:rPr>
        <w:t>на поставку сетевого железобетона прочего для нужд ПАО «МРСК Центра» (филиала «Смоленскэнерго»)</w:t>
      </w:r>
      <w:r w:rsidR="00702B2C" w:rsidRPr="00382A07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 xml:space="preserve">Количество </w:t>
      </w:r>
      <w:r w:rsidRPr="00A5244C">
        <w:rPr>
          <w:sz w:val="24"/>
          <w:szCs w:val="24"/>
        </w:rPr>
        <w:t xml:space="preserve">лотов: </w:t>
      </w:r>
      <w:r w:rsidRPr="00A5244C">
        <w:rPr>
          <w:b/>
          <w:sz w:val="24"/>
          <w:szCs w:val="24"/>
        </w:rPr>
        <w:t>1 (один)</w:t>
      </w:r>
      <w:r w:rsidRPr="00A5244C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9850A5">
        <w:rPr>
          <w:b/>
          <w:sz w:val="24"/>
          <w:szCs w:val="24"/>
        </w:rPr>
        <w:t>Сроки</w:t>
      </w:r>
      <w:r w:rsidR="00717F60" w:rsidRPr="009850A5">
        <w:rPr>
          <w:b/>
          <w:sz w:val="24"/>
          <w:szCs w:val="24"/>
        </w:rPr>
        <w:t xml:space="preserve"> </w:t>
      </w:r>
      <w:r w:rsidR="002946EF" w:rsidRPr="009850A5">
        <w:rPr>
          <w:b/>
          <w:sz w:val="24"/>
          <w:szCs w:val="24"/>
        </w:rPr>
        <w:t xml:space="preserve">выполнения </w:t>
      </w:r>
      <w:r w:rsidR="00702B2C" w:rsidRPr="009850A5">
        <w:rPr>
          <w:b/>
          <w:sz w:val="24"/>
          <w:szCs w:val="24"/>
        </w:rPr>
        <w:t>поставок</w:t>
      </w:r>
      <w:r w:rsidR="00717F60" w:rsidRPr="009850A5">
        <w:rPr>
          <w:b/>
          <w:sz w:val="24"/>
          <w:szCs w:val="24"/>
        </w:rPr>
        <w:t>:</w:t>
      </w:r>
      <w:r w:rsidR="00717F60" w:rsidRPr="00382A07">
        <w:rPr>
          <w:sz w:val="24"/>
          <w:szCs w:val="24"/>
        </w:rPr>
        <w:t xml:space="preserve"> </w:t>
      </w:r>
      <w:bookmarkEnd w:id="19"/>
      <w:r w:rsidR="009850A5" w:rsidRPr="009850A5">
        <w:rPr>
          <w:sz w:val="24"/>
          <w:szCs w:val="24"/>
        </w:rPr>
        <w:t>Поставка осуществляется в период с 01.01.2019 по 28.06.2019 по заявкам филиала. Срок поставки по каждой отдельной заявке не должен превышать 45 календарных дней с момента подачи заявки</w:t>
      </w:r>
      <w:r w:rsidR="00704F55">
        <w:rPr>
          <w:sz w:val="24"/>
          <w:szCs w:val="24"/>
        </w:rPr>
        <w:t>.</w:t>
      </w:r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>) по адрес</w:t>
      </w:r>
      <w:r w:rsidR="009850A5">
        <w:rPr>
          <w:sz w:val="24"/>
          <w:szCs w:val="24"/>
        </w:rPr>
        <w:t>у</w:t>
      </w:r>
      <w:r w:rsidR="008D2928" w:rsidRPr="00382A07">
        <w:rPr>
          <w:sz w:val="24"/>
          <w:szCs w:val="24"/>
        </w:rPr>
        <w:t xml:space="preserve"> филиал</w:t>
      </w:r>
      <w:r w:rsidR="009850A5">
        <w:rPr>
          <w:sz w:val="24"/>
          <w:szCs w:val="24"/>
        </w:rPr>
        <w:t>а</w:t>
      </w:r>
      <w:r w:rsidR="008D2928" w:rsidRPr="00382A07">
        <w:rPr>
          <w:sz w:val="24"/>
          <w:szCs w:val="24"/>
        </w:rPr>
        <w:t xml:space="preserve"> ПАО «МРСК Центра»</w:t>
      </w:r>
      <w:r w:rsidR="009850A5">
        <w:rPr>
          <w:sz w:val="24"/>
          <w:szCs w:val="24"/>
        </w:rPr>
        <w:t xml:space="preserve"> - «Смоленскэнерго»</w:t>
      </w:r>
      <w:r w:rsidR="008D2928" w:rsidRPr="00382A07">
        <w:rPr>
          <w:sz w:val="24"/>
          <w:szCs w:val="24"/>
        </w:rPr>
        <w:t>:</w:t>
      </w:r>
      <w:bookmarkEnd w:id="20"/>
      <w:r w:rsidR="002556E6" w:rsidRPr="00382A07">
        <w:rPr>
          <w:sz w:val="24"/>
          <w:szCs w:val="24"/>
        </w:rPr>
        <w:t xml:space="preserve"> </w:t>
      </w:r>
      <w:r w:rsidR="009850A5" w:rsidRPr="009850A5">
        <w:rPr>
          <w:sz w:val="24"/>
          <w:szCs w:val="24"/>
        </w:rPr>
        <w:t>214020, г. Смоленск, ул. Попова, д. 7</w:t>
      </w:r>
      <w:r w:rsidR="002556E6" w:rsidRPr="009850A5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A5244C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подписания Сторонами накладной, предоставления счета-фактуры 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>поставки и оплаты, не хуже условий</w:t>
      </w:r>
      <w:r w:rsidR="00A5244C">
        <w:rPr>
          <w:bCs w:val="0"/>
          <w:iCs/>
          <w:sz w:val="24"/>
          <w:szCs w:val="24"/>
        </w:rPr>
        <w:t>,</w:t>
      </w:r>
      <w:r w:rsidR="00DA1402" w:rsidRPr="00382A07">
        <w:rPr>
          <w:bCs w:val="0"/>
          <w:iCs/>
          <w:sz w:val="24"/>
          <w:szCs w:val="24"/>
        </w:rPr>
        <w:t xml:space="preserve">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</w:t>
      </w:r>
      <w:r w:rsidR="00717F60" w:rsidRPr="00382A07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Факт подачи Заявок лицами</w:t>
      </w:r>
      <w:r w:rsidR="00A5244C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9850A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9850A5">
        <w:rPr>
          <w:b/>
          <w:bCs w:val="0"/>
          <w:sz w:val="24"/>
          <w:szCs w:val="24"/>
          <w:u w:val="single"/>
        </w:rPr>
        <w:t>По Лоту №1:</w:t>
      </w:r>
      <w:r w:rsidR="00717F60" w:rsidRPr="009850A5">
        <w:rPr>
          <w:bCs w:val="0"/>
          <w:sz w:val="24"/>
          <w:szCs w:val="24"/>
        </w:rPr>
        <w:t xml:space="preserve"> </w:t>
      </w:r>
      <w:r w:rsidR="009850A5" w:rsidRPr="009850A5">
        <w:rPr>
          <w:b/>
          <w:color w:val="000000"/>
          <w:sz w:val="24"/>
          <w:szCs w:val="24"/>
        </w:rPr>
        <w:t>593 600</w:t>
      </w:r>
      <w:r w:rsidR="009850A5" w:rsidRPr="009850A5">
        <w:rPr>
          <w:sz w:val="24"/>
          <w:szCs w:val="24"/>
        </w:rPr>
        <w:t xml:space="preserve"> </w:t>
      </w:r>
      <w:r w:rsidR="00155DAF" w:rsidRPr="009850A5">
        <w:rPr>
          <w:sz w:val="24"/>
          <w:szCs w:val="24"/>
        </w:rPr>
        <w:t>(</w:t>
      </w:r>
      <w:r w:rsidR="009850A5" w:rsidRPr="009850A5">
        <w:rPr>
          <w:sz w:val="24"/>
          <w:szCs w:val="24"/>
        </w:rPr>
        <w:t>Пятьсот девяносто три</w:t>
      </w:r>
      <w:r w:rsidR="00155DAF" w:rsidRPr="009850A5">
        <w:rPr>
          <w:sz w:val="24"/>
          <w:szCs w:val="24"/>
        </w:rPr>
        <w:t xml:space="preserve"> тысячи </w:t>
      </w:r>
      <w:r w:rsidR="009850A5" w:rsidRPr="009850A5">
        <w:rPr>
          <w:sz w:val="24"/>
          <w:szCs w:val="24"/>
        </w:rPr>
        <w:t>шестьсот</w:t>
      </w:r>
      <w:r w:rsidR="00155DAF" w:rsidRPr="009850A5">
        <w:rPr>
          <w:sz w:val="24"/>
          <w:szCs w:val="24"/>
        </w:rPr>
        <w:t>) рубл</w:t>
      </w:r>
      <w:r w:rsidR="009850A5" w:rsidRPr="009850A5">
        <w:rPr>
          <w:sz w:val="24"/>
          <w:szCs w:val="24"/>
        </w:rPr>
        <w:t>ей</w:t>
      </w:r>
      <w:r w:rsidR="00155DAF" w:rsidRPr="009850A5">
        <w:rPr>
          <w:sz w:val="24"/>
          <w:szCs w:val="24"/>
        </w:rPr>
        <w:t xml:space="preserve"> </w:t>
      </w:r>
      <w:r w:rsidR="00155DAF" w:rsidRPr="009850A5">
        <w:rPr>
          <w:b/>
          <w:sz w:val="24"/>
          <w:szCs w:val="24"/>
        </w:rPr>
        <w:t>00</w:t>
      </w:r>
      <w:r w:rsidR="00155DAF" w:rsidRPr="009850A5">
        <w:rPr>
          <w:sz w:val="24"/>
          <w:szCs w:val="24"/>
        </w:rPr>
        <w:t xml:space="preserve"> копеек РФ, без учета НДС; НДС составляет </w:t>
      </w:r>
      <w:r w:rsidR="009850A5" w:rsidRPr="009850A5">
        <w:rPr>
          <w:b/>
          <w:color w:val="000000"/>
          <w:sz w:val="24"/>
          <w:szCs w:val="24"/>
        </w:rPr>
        <w:t>118 720</w:t>
      </w:r>
      <w:r w:rsidR="009850A5" w:rsidRPr="009850A5">
        <w:rPr>
          <w:color w:val="000000"/>
          <w:sz w:val="24"/>
          <w:szCs w:val="24"/>
        </w:rPr>
        <w:t xml:space="preserve"> </w:t>
      </w:r>
      <w:r w:rsidR="00155DAF" w:rsidRPr="009850A5">
        <w:rPr>
          <w:sz w:val="24"/>
          <w:szCs w:val="24"/>
        </w:rPr>
        <w:t>(</w:t>
      </w:r>
      <w:r w:rsidR="009850A5" w:rsidRPr="009850A5">
        <w:rPr>
          <w:sz w:val="24"/>
          <w:szCs w:val="24"/>
        </w:rPr>
        <w:t xml:space="preserve">Сто восемнадцать </w:t>
      </w:r>
      <w:r w:rsidR="00155DAF" w:rsidRPr="009850A5">
        <w:rPr>
          <w:sz w:val="24"/>
          <w:szCs w:val="24"/>
        </w:rPr>
        <w:t xml:space="preserve">тысяч </w:t>
      </w:r>
      <w:r w:rsidR="009850A5" w:rsidRPr="009850A5">
        <w:rPr>
          <w:sz w:val="24"/>
          <w:szCs w:val="24"/>
        </w:rPr>
        <w:t>семьсот двадцать</w:t>
      </w:r>
      <w:r w:rsidR="00155DAF" w:rsidRPr="009850A5">
        <w:rPr>
          <w:sz w:val="24"/>
          <w:szCs w:val="24"/>
        </w:rPr>
        <w:t xml:space="preserve">) рублей </w:t>
      </w:r>
      <w:r w:rsidR="009850A5" w:rsidRPr="009850A5">
        <w:rPr>
          <w:b/>
          <w:sz w:val="24"/>
          <w:szCs w:val="24"/>
        </w:rPr>
        <w:t>00</w:t>
      </w:r>
      <w:r w:rsidR="00155DAF" w:rsidRPr="009850A5">
        <w:rPr>
          <w:sz w:val="24"/>
          <w:szCs w:val="24"/>
        </w:rPr>
        <w:t xml:space="preserve"> копеек РФ; </w:t>
      </w:r>
      <w:r w:rsidR="009850A5" w:rsidRPr="009850A5">
        <w:rPr>
          <w:b/>
          <w:color w:val="000000"/>
          <w:sz w:val="24"/>
          <w:szCs w:val="24"/>
        </w:rPr>
        <w:t>712 320</w:t>
      </w:r>
      <w:r w:rsidR="009850A5" w:rsidRPr="009850A5">
        <w:rPr>
          <w:color w:val="000000"/>
          <w:sz w:val="24"/>
          <w:szCs w:val="24"/>
        </w:rPr>
        <w:t xml:space="preserve"> </w:t>
      </w:r>
      <w:r w:rsidR="00155DAF" w:rsidRPr="009850A5">
        <w:rPr>
          <w:sz w:val="24"/>
          <w:szCs w:val="24"/>
        </w:rPr>
        <w:t>(</w:t>
      </w:r>
      <w:r w:rsidR="009850A5" w:rsidRPr="009850A5">
        <w:rPr>
          <w:sz w:val="24"/>
          <w:szCs w:val="24"/>
        </w:rPr>
        <w:t>Семьсот</w:t>
      </w:r>
      <w:r w:rsidR="00155DAF" w:rsidRPr="009850A5">
        <w:rPr>
          <w:sz w:val="24"/>
          <w:szCs w:val="24"/>
        </w:rPr>
        <w:t xml:space="preserve"> </w:t>
      </w:r>
      <w:r w:rsidR="009850A5" w:rsidRPr="009850A5">
        <w:rPr>
          <w:sz w:val="24"/>
          <w:szCs w:val="24"/>
        </w:rPr>
        <w:t xml:space="preserve">двенадцать </w:t>
      </w:r>
      <w:r w:rsidR="00155DAF" w:rsidRPr="009850A5">
        <w:rPr>
          <w:sz w:val="24"/>
          <w:szCs w:val="24"/>
        </w:rPr>
        <w:t>тысяч</w:t>
      </w:r>
      <w:r w:rsidR="009850A5" w:rsidRPr="009850A5">
        <w:rPr>
          <w:sz w:val="24"/>
          <w:szCs w:val="24"/>
        </w:rPr>
        <w:t xml:space="preserve"> триста двадцать</w:t>
      </w:r>
      <w:r w:rsidR="00155DAF" w:rsidRPr="009850A5">
        <w:rPr>
          <w:sz w:val="24"/>
          <w:szCs w:val="24"/>
        </w:rPr>
        <w:t xml:space="preserve">) рублей </w:t>
      </w:r>
      <w:r w:rsidR="009850A5" w:rsidRPr="009850A5">
        <w:rPr>
          <w:b/>
          <w:sz w:val="24"/>
          <w:szCs w:val="24"/>
        </w:rPr>
        <w:t>00</w:t>
      </w:r>
      <w:r w:rsidR="00155DAF" w:rsidRPr="009850A5">
        <w:rPr>
          <w:sz w:val="24"/>
          <w:szCs w:val="24"/>
        </w:rPr>
        <w:t xml:space="preserve"> копеек РФ, с учетом НДС</w:t>
      </w:r>
      <w:r w:rsidR="009850A5" w:rsidRPr="009850A5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A5244C">
        <w:rPr>
          <w:bCs w:val="0"/>
          <w:sz w:val="24"/>
          <w:szCs w:val="24"/>
        </w:rPr>
        <w:t>индивидуальный предприниматель</w:t>
      </w:r>
      <w:r w:rsidR="00E71628" w:rsidRPr="00A5244C">
        <w:rPr>
          <w:bCs w:val="0"/>
          <w:sz w:val="24"/>
          <w:szCs w:val="24"/>
        </w:rPr>
        <w:t>)</w:t>
      </w:r>
      <w:r w:rsidR="00A5244C" w:rsidRPr="00A5244C">
        <w:rPr>
          <w:bCs w:val="0"/>
          <w:sz w:val="24"/>
          <w:szCs w:val="24"/>
        </w:rPr>
        <w:t xml:space="preserve">, </w:t>
      </w:r>
      <w:r w:rsidR="00A5244C" w:rsidRPr="00A5244C">
        <w:rPr>
          <w:sz w:val="24"/>
          <w:szCs w:val="24"/>
        </w:rPr>
        <w:t>являющееся субъектом малого и среднего предпринимательства</w:t>
      </w:r>
      <w:r w:rsidRPr="00A5244C">
        <w:rPr>
          <w:bCs w:val="0"/>
          <w:sz w:val="24"/>
          <w:szCs w:val="24"/>
        </w:rPr>
        <w:t xml:space="preserve">. </w:t>
      </w:r>
      <w:r w:rsidR="003F330D" w:rsidRPr="00A5244C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A5244C">
        <w:rPr>
          <w:bCs w:val="0"/>
          <w:sz w:val="24"/>
          <w:szCs w:val="24"/>
        </w:rPr>
        <w:t>со</w:t>
      </w:r>
      <w:r w:rsidR="00036006" w:rsidRPr="00A5244C">
        <w:rPr>
          <w:bCs w:val="0"/>
          <w:sz w:val="24"/>
          <w:szCs w:val="24"/>
        </w:rPr>
        <w:t>поставщиков</w:t>
      </w:r>
      <w:proofErr w:type="spellEnd"/>
      <w:r w:rsidR="00036006" w:rsidRPr="00A5244C">
        <w:rPr>
          <w:bCs w:val="0"/>
          <w:sz w:val="24"/>
          <w:szCs w:val="24"/>
        </w:rPr>
        <w:t xml:space="preserve"> в соответствии с пунктом </w:t>
      </w:r>
      <w:r w:rsidR="00007625" w:rsidRPr="00A5244C">
        <w:fldChar w:fldCharType="begin"/>
      </w:r>
      <w:r w:rsidR="00007625" w:rsidRPr="00A5244C">
        <w:instrText xml:space="preserve"> REF _Ref440271628 \r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3.3.9</w:t>
      </w:r>
      <w:r w:rsidR="00007625" w:rsidRPr="00A5244C">
        <w:fldChar w:fldCharType="end"/>
      </w:r>
      <w:r w:rsidR="00036006" w:rsidRPr="00A5244C">
        <w:rPr>
          <w:bCs w:val="0"/>
          <w:sz w:val="24"/>
          <w:szCs w:val="24"/>
        </w:rPr>
        <w:t xml:space="preserve"> не допускается. </w:t>
      </w:r>
      <w:proofErr w:type="gramStart"/>
      <w:r w:rsidRPr="00A5244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5244C">
        <w:rPr>
          <w:bCs w:val="0"/>
          <w:sz w:val="24"/>
          <w:szCs w:val="24"/>
        </w:rPr>
        <w:t>У</w:t>
      </w:r>
      <w:r w:rsidRPr="00A5244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A5244C">
        <w:fldChar w:fldCharType="begin"/>
      </w:r>
      <w:r w:rsidR="00007625" w:rsidRPr="00A5244C">
        <w:instrText xml:space="preserve"> REF _Ref191386461 \n \h  \* MERGEFORMAT </w:instrText>
      </w:r>
      <w:r w:rsidR="00007625" w:rsidRPr="00A5244C">
        <w:fldChar w:fldCharType="separate"/>
      </w:r>
      <w:r w:rsidR="004D5055" w:rsidRPr="00A5244C">
        <w:rPr>
          <w:bCs w:val="0"/>
          <w:sz w:val="24"/>
          <w:szCs w:val="24"/>
        </w:rPr>
        <w:t>3.3.10</w:t>
      </w:r>
      <w:r w:rsidR="00007625" w:rsidRPr="00A5244C">
        <w:fldChar w:fldCharType="end"/>
      </w:r>
      <w:r w:rsidRPr="00A5244C">
        <w:rPr>
          <w:bCs w:val="0"/>
          <w:sz w:val="24"/>
          <w:szCs w:val="24"/>
        </w:rPr>
        <w:t>.</w:t>
      </w:r>
      <w:r w:rsidRPr="00382A07">
        <w:rPr>
          <w:bCs w:val="0"/>
          <w:sz w:val="24"/>
          <w:szCs w:val="24"/>
        </w:rPr>
        <w:t xml:space="preserve">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5244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</w:t>
      </w:r>
      <w:r w:rsidRPr="00A5244C">
        <w:rPr>
          <w:color w:val="000000"/>
          <w:sz w:val="24"/>
          <w:szCs w:val="24"/>
        </w:rPr>
        <w:t>предмету и сопоставимый с объемом и суммой поставок договора по данной закупочной процедуре</w:t>
      </w:r>
      <w:r w:rsidR="00036006" w:rsidRPr="00A5244C">
        <w:rPr>
          <w:sz w:val="24"/>
          <w:szCs w:val="24"/>
          <w:lang w:eastAsia="ru-RU"/>
        </w:rPr>
        <w:t xml:space="preserve">. </w:t>
      </w:r>
    </w:p>
    <w:p w:rsidR="00A5244C" w:rsidRPr="00A5244C" w:rsidRDefault="00A5244C" w:rsidP="00A5244C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5244C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Информационное письмо о наличии у Участника </w:t>
      </w:r>
      <w:proofErr w:type="gramStart"/>
      <w:r w:rsidR="00A5244C">
        <w:rPr>
          <w:sz w:val="24"/>
          <w:szCs w:val="24"/>
        </w:rPr>
        <w:t>пред</w:t>
      </w:r>
      <w:proofErr w:type="gramEnd"/>
      <w:r w:rsidR="00A5244C">
        <w:rPr>
          <w:sz w:val="24"/>
          <w:szCs w:val="24"/>
        </w:rPr>
        <w:t>/</w:t>
      </w:r>
      <w:r w:rsidRPr="00382A07">
        <w:rPr>
          <w:sz w:val="24"/>
          <w:szCs w:val="24"/>
        </w:rPr>
        <w:t xml:space="preserve">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 xml:space="preserve">Копии Налоговой </w:t>
      </w:r>
      <w:hyperlink r:id="rId34" w:history="1">
        <w:r w:rsidR="00F82225" w:rsidRPr="00382A07">
          <w:rPr>
            <w:sz w:val="24"/>
            <w:szCs w:val="24"/>
          </w:rPr>
          <w:t>декларации</w:t>
        </w:r>
      </w:hyperlink>
      <w:r w:rsidR="00F82225"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A5244C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</w:t>
      </w:r>
      <w:r w:rsidRPr="00382A07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</w:t>
      </w:r>
      <w:proofErr w:type="gramStart"/>
      <w:r w:rsidR="006305A1" w:rsidRPr="00A80C89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  <w:proofErr w:type="gramEnd"/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382A07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>условий заключенных договоров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382A07">
        <w:rPr>
          <w:bCs w:val="0"/>
          <w:sz w:val="24"/>
          <w:szCs w:val="24"/>
        </w:rPr>
        <w:lastRenderedPageBreak/>
        <w:t xml:space="preserve">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lastRenderedPageBreak/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B03BF3">
        <w:rPr>
          <w:sz w:val="24"/>
          <w:szCs w:val="24"/>
        </w:rPr>
        <w:t>с даты публикации</w:t>
      </w:r>
      <w:proofErr w:type="gramEnd"/>
      <w:r w:rsidRPr="00B03BF3">
        <w:rPr>
          <w:sz w:val="24"/>
          <w:szCs w:val="24"/>
        </w:rPr>
        <w:t xml:space="preserve"> закупочной процедуры (п. </w:t>
      </w:r>
      <w:r w:rsidRPr="00B03BF3">
        <w:rPr>
          <w:sz w:val="24"/>
          <w:szCs w:val="24"/>
        </w:rPr>
        <w:fldChar w:fldCharType="begin"/>
      </w:r>
      <w:r w:rsidRPr="00B03BF3">
        <w:rPr>
          <w:sz w:val="24"/>
          <w:szCs w:val="24"/>
        </w:rPr>
        <w:instrText xml:space="preserve"> REF _Ref191386085 \r \h  \* MERGEFORMAT </w:instrText>
      </w:r>
      <w:r w:rsidRPr="00B03BF3">
        <w:rPr>
          <w:sz w:val="24"/>
          <w:szCs w:val="24"/>
        </w:rPr>
      </w:r>
      <w:r w:rsidRPr="00B03BF3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1.1.1</w:t>
      </w:r>
      <w:r w:rsidRPr="00B03BF3">
        <w:rPr>
          <w:sz w:val="24"/>
          <w:szCs w:val="24"/>
        </w:rPr>
        <w:fldChar w:fldCharType="end"/>
      </w:r>
      <w:r w:rsidRPr="00B03BF3">
        <w:rPr>
          <w:sz w:val="24"/>
          <w:szCs w:val="24"/>
        </w:rPr>
        <w:t>).</w:t>
      </w:r>
    </w:p>
    <w:p w:rsidR="0015384A" w:rsidRPr="00E507E6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507E6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E507E6">
        <w:rPr>
          <w:b/>
          <w:sz w:val="24"/>
          <w:szCs w:val="24"/>
        </w:rPr>
        <w:t xml:space="preserve">12:00 </w:t>
      </w:r>
      <w:r w:rsidR="00E507E6" w:rsidRPr="00E507E6">
        <w:rPr>
          <w:b/>
          <w:sz w:val="24"/>
          <w:szCs w:val="24"/>
        </w:rPr>
        <w:t>24 октября</w:t>
      </w:r>
      <w:r w:rsidRPr="00E507E6">
        <w:rPr>
          <w:b/>
          <w:sz w:val="24"/>
          <w:szCs w:val="24"/>
        </w:rPr>
        <w:t xml:space="preserve"> 2018 года</w:t>
      </w:r>
      <w:r w:rsidRPr="00E507E6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A5244C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1"/>
      <w:bookmarkEnd w:id="532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A5244C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A5244C" w:rsidRPr="00AE2EBF">
        <w:rPr>
          <w:b/>
          <w:sz w:val="24"/>
          <w:szCs w:val="24"/>
        </w:rPr>
        <w:t xml:space="preserve">РФ, 214019, г. Смоленск, ул. </w:t>
      </w:r>
      <w:proofErr w:type="spellStart"/>
      <w:r w:rsidR="00A5244C" w:rsidRPr="00AE2EBF">
        <w:rPr>
          <w:b/>
          <w:sz w:val="24"/>
          <w:szCs w:val="24"/>
        </w:rPr>
        <w:t>Тенишевой</w:t>
      </w:r>
      <w:proofErr w:type="spellEnd"/>
      <w:r w:rsidR="00A5244C" w:rsidRPr="00AE2EBF">
        <w:rPr>
          <w:b/>
          <w:sz w:val="24"/>
          <w:szCs w:val="24"/>
        </w:rPr>
        <w:t xml:space="preserve">, д. 33, </w:t>
      </w:r>
      <w:proofErr w:type="spellStart"/>
      <w:r w:rsidR="00A5244C" w:rsidRPr="00AE2EBF">
        <w:rPr>
          <w:b/>
          <w:sz w:val="24"/>
          <w:szCs w:val="24"/>
        </w:rPr>
        <w:t>каб</w:t>
      </w:r>
      <w:proofErr w:type="spellEnd"/>
      <w:r w:rsidR="00A5244C" w:rsidRPr="00AE2EBF">
        <w:rPr>
          <w:b/>
          <w:sz w:val="24"/>
          <w:szCs w:val="24"/>
        </w:rPr>
        <w:t xml:space="preserve">. 111, исполнительные сотрудники – </w:t>
      </w:r>
      <w:r w:rsidR="009850A5">
        <w:rPr>
          <w:b/>
          <w:sz w:val="24"/>
          <w:szCs w:val="24"/>
        </w:rPr>
        <w:t>Кудрявцева Татьяна Владимировна</w:t>
      </w:r>
      <w:r w:rsidR="00A5244C" w:rsidRPr="00AE2EBF">
        <w:rPr>
          <w:b/>
          <w:sz w:val="24"/>
          <w:szCs w:val="24"/>
        </w:rPr>
        <w:t>, контактный телефон (4812) 42-95-56, Лебедев Александр Александрович, контактный телефон (4812) 42-95-08</w:t>
      </w:r>
      <w:r w:rsidRPr="00382A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4D5055" w:rsidRPr="004D5055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A5244C" w:rsidRPr="004C1AA0">
        <w:rPr>
          <w:rFonts w:eastAsia="Calibri"/>
          <w:b/>
          <w:szCs w:val="24"/>
          <w:lang w:eastAsia="en-US"/>
        </w:rPr>
        <w:t>специалисту</w:t>
      </w:r>
      <w:r w:rsidR="009850A5">
        <w:rPr>
          <w:rFonts w:eastAsia="Calibri"/>
          <w:b/>
          <w:szCs w:val="24"/>
          <w:lang w:eastAsia="en-US"/>
        </w:rPr>
        <w:t xml:space="preserve"> 2 категории</w:t>
      </w:r>
      <w:r w:rsidR="00A5244C" w:rsidRPr="004C1AA0">
        <w:rPr>
          <w:rFonts w:eastAsia="Calibri"/>
          <w:b/>
          <w:szCs w:val="24"/>
          <w:lang w:eastAsia="en-US"/>
        </w:rPr>
        <w:t xml:space="preserve"> </w:t>
      </w:r>
      <w:r w:rsidR="00A5244C" w:rsidRPr="004C1AA0">
        <w:rPr>
          <w:rStyle w:val="k-in2"/>
          <w:b/>
          <w:szCs w:val="24"/>
        </w:rPr>
        <w:t>отдела закупочной деятельности</w:t>
      </w:r>
      <w:r w:rsidR="00A5244C" w:rsidRPr="004C1AA0">
        <w:rPr>
          <w:rFonts w:eastAsia="Calibri"/>
          <w:b/>
          <w:szCs w:val="24"/>
          <w:lang w:eastAsia="en-US"/>
        </w:rPr>
        <w:t xml:space="preserve"> </w:t>
      </w:r>
      <w:r w:rsidR="00A5244C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A5244C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</w:t>
      </w:r>
      <w:r w:rsidR="009850A5">
        <w:rPr>
          <w:rFonts w:eastAsia="Calibri"/>
          <w:b/>
          <w:szCs w:val="24"/>
          <w:lang w:eastAsia="en-US"/>
        </w:rPr>
        <w:t>Кудрявцевой Татьяне</w:t>
      </w:r>
      <w:proofErr w:type="gramEnd"/>
      <w:r w:rsidR="009850A5">
        <w:rPr>
          <w:rFonts w:eastAsia="Calibri"/>
          <w:b/>
          <w:szCs w:val="24"/>
          <w:lang w:eastAsia="en-US"/>
        </w:rPr>
        <w:t xml:space="preserve"> Владимировне</w:t>
      </w:r>
      <w:r w:rsidR="00A5244C" w:rsidRPr="004C1AA0">
        <w:rPr>
          <w:rFonts w:eastAsia="Calibri"/>
          <w:b/>
          <w:szCs w:val="24"/>
          <w:lang w:eastAsia="en-US"/>
        </w:rPr>
        <w:t xml:space="preserve">, контактный телефон (4812) 42-95-56, адрес электронной почты: </w:t>
      </w:r>
      <w:hyperlink r:id="rId36" w:history="1">
        <w:r w:rsidR="009850A5" w:rsidRPr="009850A5">
          <w:rPr>
            <w:rStyle w:val="a7"/>
            <w:b/>
            <w:iCs/>
            <w:szCs w:val="24"/>
          </w:rPr>
          <w:t>Kudryavtseva.TV@mrsk-1.ru</w:t>
        </w:r>
      </w:hyperlink>
      <w:r w:rsidRPr="00DB5A1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DB5A15">
        <w:rPr>
          <w:rFonts w:eastAsia="Calibri"/>
          <w:szCs w:val="24"/>
          <w:lang w:eastAsia="en-US"/>
        </w:rPr>
        <w:lastRenderedPageBreak/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 xml:space="preserve">214019 г. Смоленск, ул. </w:t>
      </w:r>
      <w:proofErr w:type="spellStart"/>
      <w:r w:rsidRPr="005D0515">
        <w:rPr>
          <w:b/>
          <w:sz w:val="24"/>
          <w:szCs w:val="24"/>
        </w:rPr>
        <w:t>Тенишевой</w:t>
      </w:r>
      <w:proofErr w:type="spellEnd"/>
      <w:r w:rsidRPr="005D0515">
        <w:rPr>
          <w:b/>
          <w:sz w:val="24"/>
          <w:szCs w:val="24"/>
        </w:rPr>
        <w:t>, д. 33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proofErr w:type="gramStart"/>
      <w:r w:rsidRPr="005D0515">
        <w:rPr>
          <w:b/>
          <w:sz w:val="24"/>
          <w:szCs w:val="24"/>
        </w:rPr>
        <w:t>р</w:t>
      </w:r>
      <w:proofErr w:type="gramEnd"/>
      <w:r w:rsidRPr="005D0515">
        <w:rPr>
          <w:b/>
          <w:sz w:val="24"/>
          <w:szCs w:val="24"/>
        </w:rPr>
        <w:t>/с: 40702810623250000008 в филиале Банка ВТБ (ПАО) в г. Воронеже;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A5244C" w:rsidRPr="005D0515" w:rsidRDefault="00A5244C" w:rsidP="00A5244C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через </w:t>
      </w:r>
      <w:r w:rsidRPr="00382A07">
        <w:rPr>
          <w:bCs w:val="0"/>
          <w:sz w:val="24"/>
          <w:szCs w:val="24"/>
        </w:rPr>
        <w:lastRenderedPageBreak/>
        <w:t>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E507E6">
        <w:rPr>
          <w:b/>
          <w:bCs w:val="0"/>
          <w:sz w:val="24"/>
          <w:szCs w:val="24"/>
        </w:rPr>
        <w:t xml:space="preserve">минут </w:t>
      </w:r>
      <w:r w:rsidR="00E507E6" w:rsidRPr="00E507E6">
        <w:rPr>
          <w:b/>
          <w:bCs w:val="0"/>
          <w:sz w:val="24"/>
          <w:szCs w:val="24"/>
        </w:rPr>
        <w:t xml:space="preserve">29 октября </w:t>
      </w:r>
      <w:r w:rsidR="0042517C" w:rsidRPr="00E507E6">
        <w:rPr>
          <w:b/>
          <w:bCs w:val="0"/>
          <w:sz w:val="24"/>
          <w:szCs w:val="24"/>
        </w:rPr>
        <w:t>2018</w:t>
      </w:r>
      <w:r w:rsidR="002B5044" w:rsidRPr="00E507E6">
        <w:rPr>
          <w:b/>
          <w:bCs w:val="0"/>
          <w:sz w:val="24"/>
          <w:szCs w:val="24"/>
        </w:rPr>
        <w:t xml:space="preserve"> года</w:t>
      </w:r>
      <w:r w:rsidR="00BC2634" w:rsidRPr="00E507E6">
        <w:rPr>
          <w:b/>
          <w:bCs w:val="0"/>
          <w:sz w:val="24"/>
          <w:szCs w:val="24"/>
        </w:rPr>
        <w:t xml:space="preserve">, </w:t>
      </w:r>
      <w:r w:rsidR="00BC2634" w:rsidRPr="00E507E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E507E6">
        <w:rPr>
          <w:bCs w:val="0"/>
          <w:spacing w:val="-2"/>
          <w:sz w:val="24"/>
          <w:szCs w:val="24"/>
        </w:rPr>
        <w:t>(под</w:t>
      </w:r>
      <w:r w:rsidR="00BC2634" w:rsidRPr="00E507E6">
        <w:rPr>
          <w:bCs w:val="0"/>
          <w:sz w:val="24"/>
          <w:szCs w:val="24"/>
        </w:rPr>
        <w:t xml:space="preserve">раздел </w:t>
      </w:r>
      <w:r w:rsidR="00007625" w:rsidRPr="00E507E6">
        <w:fldChar w:fldCharType="begin"/>
      </w:r>
      <w:r w:rsidR="00007625" w:rsidRPr="00E507E6">
        <w:instrText xml:space="preserve"> REF _Ref55336310 \r \h  \* MERGEFORMAT </w:instrText>
      </w:r>
      <w:r w:rsidR="00007625" w:rsidRPr="00E507E6">
        <w:fldChar w:fldCharType="separate"/>
      </w:r>
      <w:r w:rsidR="004D5055" w:rsidRPr="00E507E6">
        <w:rPr>
          <w:bCs w:val="0"/>
          <w:sz w:val="24"/>
          <w:szCs w:val="24"/>
        </w:rPr>
        <w:t>5.1</w:t>
      </w:r>
      <w:r w:rsidR="00007625" w:rsidRPr="00E507E6">
        <w:fldChar w:fldCharType="end"/>
      </w:r>
      <w:r w:rsidR="00BC2634" w:rsidRPr="00E507E6">
        <w:rPr>
          <w:bCs w:val="0"/>
          <w:sz w:val="24"/>
          <w:szCs w:val="24"/>
          <w:lang w:eastAsia="ru-RU"/>
        </w:rPr>
        <w:t>)</w:t>
      </w:r>
      <w:r w:rsidR="00BC2634" w:rsidRPr="00E507E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</w:t>
      </w:r>
      <w:r w:rsidR="00BC2634" w:rsidRPr="00382A07">
        <w:rPr>
          <w:bCs w:val="0"/>
          <w:sz w:val="24"/>
          <w:szCs w:val="24"/>
        </w:rPr>
        <w:t>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lastRenderedPageBreak/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поданы Участниками, не представившими финансовое обеспечение </w:t>
      </w:r>
      <w:r w:rsidRPr="00A5244C">
        <w:rPr>
          <w:sz w:val="24"/>
          <w:szCs w:val="24"/>
        </w:rPr>
        <w:t xml:space="preserve">исполнения обязательств Участника в соответствии с п. </w:t>
      </w:r>
      <w:r w:rsidR="00007625" w:rsidRPr="00A5244C">
        <w:fldChar w:fldCharType="begin"/>
      </w:r>
      <w:r w:rsidR="00007625" w:rsidRPr="00A5244C">
        <w:instrText xml:space="preserve"> REF _Ref306176386 \r \h  \* MERGEFORMAT </w:instrText>
      </w:r>
      <w:r w:rsidR="00007625" w:rsidRPr="00A5244C">
        <w:fldChar w:fldCharType="separate"/>
      </w:r>
      <w:r w:rsidR="004D5055" w:rsidRPr="00A5244C">
        <w:rPr>
          <w:sz w:val="24"/>
          <w:szCs w:val="24"/>
        </w:rPr>
        <w:t>3.3.14</w:t>
      </w:r>
      <w:r w:rsidR="00007625" w:rsidRPr="00A5244C">
        <w:fldChar w:fldCharType="end"/>
      </w:r>
      <w:r w:rsidRPr="00A5244C">
        <w:rPr>
          <w:sz w:val="24"/>
          <w:szCs w:val="24"/>
        </w:rPr>
        <w:t>;</w:t>
      </w:r>
    </w:p>
    <w:p w:rsidR="00C138CC" w:rsidRPr="00A5244C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5244C" w:rsidRPr="00A5244C">
        <w:rPr>
          <w:sz w:val="24"/>
          <w:szCs w:val="24"/>
        </w:rPr>
        <w:t>;</w:t>
      </w:r>
    </w:p>
    <w:p w:rsidR="00C138CC" w:rsidRPr="00A5244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5244C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</w:t>
      </w:r>
      <w:r w:rsidRPr="00AD344A">
        <w:rPr>
          <w:sz w:val="24"/>
          <w:szCs w:val="24"/>
        </w:rPr>
        <w:t xml:space="preserve">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E507E6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382A07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</w:t>
      </w:r>
      <w:r w:rsidRPr="00382A07">
        <w:rPr>
          <w:sz w:val="24"/>
          <w:szCs w:val="24"/>
          <w:lang w:eastAsia="ru-RU"/>
        </w:rPr>
        <w:lastRenderedPageBreak/>
        <w:t xml:space="preserve">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lastRenderedPageBreak/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</w:t>
      </w:r>
      <w:r w:rsidRPr="00A5244C">
        <w:rPr>
          <w:sz w:val="24"/>
          <w:szCs w:val="24"/>
        </w:rPr>
        <w:t>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5244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5244C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4C">
        <w:rPr>
          <w:rFonts w:ascii="Times New Roman" w:hAnsi="Times New Roman" w:cs="Times New Roman"/>
          <w:sz w:val="24"/>
          <w:szCs w:val="24"/>
        </w:rPr>
        <w:lastRenderedPageBreak/>
        <w:t xml:space="preserve">а) закупка признана несостоявшейся (п. </w:t>
      </w:r>
      <w:r w:rsidR="00007625" w:rsidRPr="00A5244C">
        <w:fldChar w:fldCharType="begin"/>
      </w:r>
      <w:r w:rsidR="00007625" w:rsidRPr="00A5244C">
        <w:instrText xml:space="preserve"> REF _Ref303251044 \r \h  \* MERGEFORMAT </w:instrText>
      </w:r>
      <w:r w:rsidR="00007625" w:rsidRPr="00A5244C">
        <w:fldChar w:fldCharType="separate"/>
      </w:r>
      <w:r w:rsidR="004D5055" w:rsidRPr="00A5244C">
        <w:rPr>
          <w:rFonts w:ascii="Times New Roman" w:hAnsi="Times New Roman" w:cs="Times New Roman"/>
          <w:sz w:val="24"/>
          <w:szCs w:val="24"/>
        </w:rPr>
        <w:t>3.10</w:t>
      </w:r>
      <w:r w:rsidR="00007625" w:rsidRPr="00A5244C">
        <w:fldChar w:fldCharType="end"/>
      </w:r>
      <w:r w:rsidRPr="00A5244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1018D6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4"/>
      <w:bookmarkEnd w:id="655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</w:t>
      </w:r>
      <w:r w:rsidRPr="004A1A68">
        <w:rPr>
          <w:sz w:val="24"/>
          <w:szCs w:val="24"/>
        </w:rPr>
        <w:lastRenderedPageBreak/>
        <w:t xml:space="preserve">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7"/>
      <w:bookmarkEnd w:id="668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69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</w:t>
      </w:r>
      <w:r w:rsidRPr="001018D6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lastRenderedPageBreak/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82A07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</w:t>
      </w:r>
      <w:r w:rsidR="00A154B7" w:rsidRPr="00A5244C">
        <w:rPr>
          <w:b w:val="0"/>
          <w:szCs w:val="24"/>
        </w:rPr>
        <w:t>Лоту №1</w:t>
      </w:r>
      <w:r w:rsidR="00A154B7" w:rsidRPr="00382A07">
        <w:rPr>
          <w:b w:val="0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8"/>
      <w:bookmarkStart w:id="827" w:name="_Toc439170666"/>
      <w:bookmarkStart w:id="828" w:name="_Toc439172768"/>
      <w:bookmarkStart w:id="829" w:name="_Toc439173212"/>
      <w:bookmarkStart w:id="830" w:name="_Toc439238206"/>
      <w:bookmarkStart w:id="831" w:name="_Toc439252757"/>
      <w:bookmarkStart w:id="832" w:name="_Toc439323615"/>
      <w:bookmarkStart w:id="833" w:name="_Toc439323731"/>
      <w:bookmarkStart w:id="834" w:name="_Toc440357129"/>
      <w:bookmarkStart w:id="835" w:name="_Toc440359684"/>
      <w:bookmarkStart w:id="836" w:name="_Toc440632148"/>
      <w:bookmarkStart w:id="837" w:name="_Toc440875969"/>
      <w:bookmarkStart w:id="838" w:name="_Toc441130997"/>
      <w:bookmarkStart w:id="839" w:name="_Toc447269812"/>
      <w:bookmarkStart w:id="840" w:name="_Toc464120635"/>
      <w:bookmarkStart w:id="841" w:name="_Toc466970555"/>
      <w:bookmarkStart w:id="842" w:name="_Toc468462469"/>
      <w:bookmarkStart w:id="843" w:name="_Toc469482062"/>
      <w:bookmarkStart w:id="844" w:name="_Toc472411837"/>
      <w:bookmarkStart w:id="845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:rsidR="00464832" w:rsidRPr="00382A07" w:rsidRDefault="00464832" w:rsidP="00464832">
      <w:pPr>
        <w:pStyle w:val="2"/>
        <w:ind w:left="1701" w:hanging="1134"/>
      </w:pPr>
      <w:bookmarkStart w:id="846" w:name="_Toc248219573"/>
      <w:bookmarkStart w:id="847" w:name="_Toc256099315"/>
      <w:bookmarkStart w:id="848" w:name="_Toc423421664"/>
      <w:bookmarkStart w:id="849" w:name="_Toc498588923"/>
      <w:bookmarkEnd w:id="711"/>
      <w:bookmarkEnd w:id="712"/>
      <w:r w:rsidRPr="00382A07">
        <w:t>Иные требования</w:t>
      </w:r>
      <w:bookmarkEnd w:id="846"/>
      <w:bookmarkEnd w:id="847"/>
      <w:bookmarkEnd w:id="848"/>
      <w:bookmarkEnd w:id="849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50" w:name="_Toc464120637"/>
      <w:bookmarkStart w:id="851" w:name="_Toc466970557"/>
      <w:bookmarkStart w:id="852" w:name="_Toc468462471"/>
      <w:bookmarkStart w:id="853" w:name="_Toc469482064"/>
      <w:bookmarkStart w:id="854" w:name="_Toc472411839"/>
      <w:bookmarkStart w:id="855" w:name="_Toc498588924"/>
      <w:bookmarkStart w:id="856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50"/>
      <w:bookmarkEnd w:id="851"/>
      <w:bookmarkEnd w:id="852"/>
      <w:bookmarkEnd w:id="853"/>
      <w:bookmarkEnd w:id="854"/>
      <w:bookmarkEnd w:id="855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57" w:name="_Toc464120638"/>
      <w:bookmarkStart w:id="858" w:name="_Toc466970558"/>
      <w:bookmarkStart w:id="859" w:name="_Toc468462472"/>
      <w:bookmarkStart w:id="860" w:name="_Toc469482065"/>
      <w:bookmarkStart w:id="861" w:name="_Toc472411840"/>
      <w:bookmarkStart w:id="862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56"/>
      <w:bookmarkEnd w:id="857"/>
      <w:bookmarkEnd w:id="858"/>
      <w:bookmarkEnd w:id="859"/>
      <w:bookmarkEnd w:id="860"/>
      <w:bookmarkEnd w:id="861"/>
      <w:bookmarkEnd w:id="862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63" w:name="_Toc461808930"/>
      <w:bookmarkStart w:id="864" w:name="_Toc498588926"/>
      <w:r w:rsidRPr="00382A07">
        <w:t>Альтернативные предложения</w:t>
      </w:r>
      <w:bookmarkStart w:id="865" w:name="_Ref56252639"/>
      <w:bookmarkEnd w:id="863"/>
      <w:bookmarkEnd w:id="864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66" w:name="_Toc461808802"/>
      <w:bookmarkStart w:id="867" w:name="_Toc461808931"/>
      <w:bookmarkStart w:id="868" w:name="_Toc464120640"/>
      <w:bookmarkStart w:id="869" w:name="_Toc466970560"/>
      <w:bookmarkStart w:id="870" w:name="_Toc468462474"/>
      <w:bookmarkStart w:id="871" w:name="_Toc469482067"/>
      <w:bookmarkStart w:id="872" w:name="_Toc472411842"/>
      <w:bookmarkStart w:id="873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74" w:name="_Ref440270602"/>
      <w:bookmarkStart w:id="875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74"/>
      <w:bookmarkEnd w:id="875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76" w:name="_Ref55336310"/>
      <w:bookmarkStart w:id="877" w:name="_Toc57314672"/>
      <w:bookmarkStart w:id="878" w:name="_Toc69728986"/>
      <w:bookmarkStart w:id="879" w:name="_Toc98253919"/>
      <w:bookmarkStart w:id="880" w:name="_Toc165173847"/>
      <w:bookmarkStart w:id="881" w:name="_Toc423423667"/>
      <w:bookmarkStart w:id="882" w:name="_Toc498588929"/>
      <w:r w:rsidRPr="00382A07">
        <w:t xml:space="preserve">Письмо о подаче оферты </w:t>
      </w:r>
      <w:bookmarkStart w:id="883" w:name="_Ref22846535"/>
      <w:r w:rsidRPr="00382A07">
        <w:t>(</w:t>
      </w:r>
      <w:bookmarkEnd w:id="883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76"/>
      <w:bookmarkEnd w:id="877"/>
      <w:bookmarkEnd w:id="878"/>
      <w:bookmarkEnd w:id="879"/>
      <w:bookmarkEnd w:id="880"/>
      <w:bookmarkEnd w:id="881"/>
      <w:bookmarkEnd w:id="882"/>
    </w:p>
    <w:p w:rsidR="004F4D80" w:rsidRPr="00382A07" w:rsidRDefault="004F4D80" w:rsidP="004F4D80">
      <w:pPr>
        <w:pStyle w:val="3"/>
        <w:rPr>
          <w:szCs w:val="24"/>
        </w:rPr>
      </w:pPr>
      <w:bookmarkStart w:id="884" w:name="_Toc98253920"/>
      <w:bookmarkStart w:id="885" w:name="_Toc157248174"/>
      <w:bookmarkStart w:id="886" w:name="_Toc157496543"/>
      <w:bookmarkStart w:id="887" w:name="_Toc158206082"/>
      <w:bookmarkStart w:id="888" w:name="_Toc164057767"/>
      <w:bookmarkStart w:id="889" w:name="_Toc164137117"/>
      <w:bookmarkStart w:id="890" w:name="_Toc164161277"/>
      <w:bookmarkStart w:id="891" w:name="_Toc165173848"/>
      <w:bookmarkStart w:id="892" w:name="_Toc439170673"/>
      <w:bookmarkStart w:id="893" w:name="_Toc439172775"/>
      <w:bookmarkStart w:id="894" w:name="_Toc439173219"/>
      <w:bookmarkStart w:id="895" w:name="_Toc439238213"/>
      <w:bookmarkStart w:id="896" w:name="_Toc440357133"/>
      <w:bookmarkStart w:id="897" w:name="_Toc440359688"/>
      <w:bookmarkStart w:id="898" w:name="_Toc447269817"/>
      <w:bookmarkStart w:id="899" w:name="_Toc464120643"/>
      <w:bookmarkStart w:id="900" w:name="_Toc466970563"/>
      <w:bookmarkStart w:id="901" w:name="_Toc472411845"/>
      <w:bookmarkStart w:id="902" w:name="_Toc498588930"/>
      <w:r w:rsidRPr="00382A07">
        <w:rPr>
          <w:szCs w:val="24"/>
        </w:rPr>
        <w:t>Форма письма о подаче оферты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03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E507E6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  <w:r w:rsidR="00E507E6">
        <w:rPr>
          <w:sz w:val="24"/>
          <w:szCs w:val="24"/>
        </w:rPr>
        <w:t xml:space="preserve"> </w:t>
      </w:r>
      <w:r w:rsidR="00E507E6" w:rsidRPr="00E507E6">
        <w:rPr>
          <w:b/>
          <w:i/>
          <w:sz w:val="24"/>
          <w:szCs w:val="24"/>
        </w:rPr>
        <w:t>сетевого железобетона прочего для нужд ПАО «МРСК Центра» (филиала «Смоленскэнерго»)</w:t>
      </w:r>
      <w:r w:rsidR="00E507E6" w:rsidRPr="00E507E6">
        <w:rPr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  <w:proofErr w:type="gramEnd"/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A5244C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A5244C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</w:t>
            </w:r>
            <w:r w:rsidR="00A5244C">
              <w:t xml:space="preserve"> </w:t>
            </w:r>
            <w:r w:rsidRPr="00382A07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E6" w:rsidRDefault="00E507E6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E6" w:rsidRDefault="00E507E6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E6" w:rsidRDefault="00E507E6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</w:t>
            </w:r>
            <w:r w:rsidRPr="00382A07">
              <w:rPr>
                <w:sz w:val="24"/>
                <w:szCs w:val="24"/>
              </w:rPr>
              <w:lastRenderedPageBreak/>
              <w:t>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r w:rsidRPr="00382A07">
              <w:rPr>
                <w:sz w:val="24"/>
                <w:szCs w:val="24"/>
              </w:rPr>
              <w:lastRenderedPageBreak/>
              <w:t>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E507E6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Число</w:t>
            </w:r>
            <w:r w:rsidR="00E507E6">
              <w:rPr>
                <w:sz w:val="24"/>
                <w:szCs w:val="24"/>
              </w:rPr>
              <w:t xml:space="preserve"> </w:t>
            </w:r>
            <w:r w:rsidRPr="00382A07">
              <w:rPr>
                <w:sz w:val="24"/>
                <w:szCs w:val="24"/>
              </w:rPr>
              <w:lastRenderedPageBreak/>
              <w:t>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04" w:name="_Toc98253921"/>
      <w:bookmarkStart w:id="905" w:name="_Toc157248175"/>
      <w:bookmarkStart w:id="906" w:name="_Toc157496544"/>
      <w:bookmarkStart w:id="907" w:name="_Toc158206083"/>
      <w:bookmarkStart w:id="908" w:name="_Toc164057768"/>
      <w:bookmarkStart w:id="909" w:name="_Toc164137118"/>
      <w:bookmarkStart w:id="910" w:name="_Toc164161278"/>
      <w:bookmarkStart w:id="911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12" w:name="_Toc439170674"/>
      <w:bookmarkStart w:id="913" w:name="_Toc439172776"/>
      <w:bookmarkStart w:id="914" w:name="_Toc439173220"/>
      <w:bookmarkStart w:id="915" w:name="_Toc439238214"/>
      <w:bookmarkStart w:id="916" w:name="_Toc439252762"/>
      <w:bookmarkStart w:id="917" w:name="_Toc439323736"/>
      <w:bookmarkStart w:id="918" w:name="_Toc440357134"/>
      <w:bookmarkStart w:id="919" w:name="_Toc440359689"/>
      <w:bookmarkStart w:id="920" w:name="_Toc440632153"/>
      <w:bookmarkStart w:id="921" w:name="_Toc440875973"/>
      <w:bookmarkStart w:id="922" w:name="_Toc441131001"/>
      <w:bookmarkStart w:id="923" w:name="_Toc447269818"/>
      <w:bookmarkStart w:id="924" w:name="_Toc464120644"/>
      <w:bookmarkStart w:id="925" w:name="_Toc466970564"/>
      <w:bookmarkStart w:id="926" w:name="_Toc472411846"/>
      <w:bookmarkStart w:id="927" w:name="_Toc498588931"/>
      <w:r w:rsidRPr="00382A07">
        <w:rPr>
          <w:szCs w:val="24"/>
        </w:rPr>
        <w:lastRenderedPageBreak/>
        <w:t>Инструкции по заполнению</w:t>
      </w:r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28" w:name="_Ref55335821"/>
      <w:bookmarkStart w:id="929" w:name="_Ref55336345"/>
      <w:bookmarkStart w:id="930" w:name="_Toc57314674"/>
      <w:bookmarkStart w:id="931" w:name="_Toc69728988"/>
      <w:bookmarkStart w:id="932" w:name="_Toc98253922"/>
      <w:bookmarkStart w:id="933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34" w:name="_Ref440271964"/>
      <w:bookmarkStart w:id="935" w:name="_Toc440357135"/>
      <w:bookmarkStart w:id="936" w:name="_Toc440359690"/>
      <w:bookmarkStart w:id="937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34"/>
      <w:bookmarkEnd w:id="935"/>
      <w:bookmarkEnd w:id="936"/>
      <w:bookmarkEnd w:id="937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38" w:name="_Toc439238216"/>
      <w:bookmarkStart w:id="939" w:name="_Toc439252764"/>
      <w:bookmarkStart w:id="940" w:name="_Toc439323738"/>
      <w:bookmarkStart w:id="941" w:name="_Toc440357136"/>
      <w:bookmarkStart w:id="942" w:name="_Toc440359691"/>
      <w:bookmarkStart w:id="943" w:name="_Toc440632155"/>
      <w:bookmarkStart w:id="944" w:name="_Toc440875975"/>
      <w:bookmarkStart w:id="945" w:name="_Toc441131003"/>
      <w:bookmarkStart w:id="946" w:name="_Toc447269820"/>
      <w:bookmarkStart w:id="947" w:name="_Toc464120646"/>
      <w:bookmarkStart w:id="948" w:name="_Toc466970566"/>
      <w:bookmarkStart w:id="949" w:name="_Toc472411848"/>
      <w:bookmarkStart w:id="950" w:name="_Toc498588933"/>
      <w:r w:rsidRPr="00382A07">
        <w:rPr>
          <w:szCs w:val="24"/>
        </w:rPr>
        <w:t>Форма Антикоррупционных обязательств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E507E6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proofErr w:type="gramStart"/>
      <w:r w:rsidRPr="00382A07"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E507E6" w:rsidRPr="00E507E6">
        <w:t>Открыт</w:t>
      </w:r>
      <w:r w:rsidR="00E507E6" w:rsidRPr="00E507E6">
        <w:t>ого</w:t>
      </w:r>
      <w:r w:rsidR="00E507E6" w:rsidRPr="00E507E6">
        <w:t xml:space="preserve"> запрос</w:t>
      </w:r>
      <w:r w:rsidR="00E507E6" w:rsidRPr="00E507E6">
        <w:t>а</w:t>
      </w:r>
      <w:r w:rsidR="00E507E6" w:rsidRPr="00E507E6">
        <w:t xml:space="preserve"> предложений на право заключения Договора на поставку сетевого железобетона прочего для нужд ПАО «МРСК Центра» (филиала «Смоленскэнерго»)</w:t>
      </w:r>
      <w:r w:rsidRPr="00382A07"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proofErr w:type="gramEnd"/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51" w:name="_Toc423423668"/>
      <w:bookmarkStart w:id="952" w:name="_Ref440271072"/>
      <w:bookmarkStart w:id="953" w:name="_Ref440273986"/>
      <w:bookmarkStart w:id="954" w:name="_Ref440274337"/>
      <w:bookmarkStart w:id="955" w:name="_Ref440274913"/>
      <w:bookmarkStart w:id="956" w:name="_Ref440284918"/>
      <w:bookmarkStart w:id="957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28"/>
      <w:bookmarkEnd w:id="929"/>
      <w:bookmarkEnd w:id="930"/>
      <w:bookmarkEnd w:id="931"/>
      <w:bookmarkEnd w:id="932"/>
      <w:bookmarkEnd w:id="933"/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382A07" w:rsidRDefault="004F4D80" w:rsidP="004F4D80">
      <w:pPr>
        <w:pStyle w:val="3"/>
        <w:rPr>
          <w:szCs w:val="24"/>
        </w:rPr>
      </w:pPr>
      <w:bookmarkStart w:id="958" w:name="_Toc98253923"/>
      <w:bookmarkStart w:id="959" w:name="_Toc157248177"/>
      <w:bookmarkStart w:id="960" w:name="_Toc157496546"/>
      <w:bookmarkStart w:id="961" w:name="_Toc158206085"/>
      <w:bookmarkStart w:id="962" w:name="_Toc164057770"/>
      <w:bookmarkStart w:id="963" w:name="_Toc164137120"/>
      <w:bookmarkStart w:id="964" w:name="_Toc164161280"/>
      <w:bookmarkStart w:id="965" w:name="_Toc165173851"/>
      <w:bookmarkStart w:id="966" w:name="_Ref264038986"/>
      <w:bookmarkStart w:id="967" w:name="_Ref264359294"/>
      <w:bookmarkStart w:id="968" w:name="_Toc439170676"/>
      <w:bookmarkStart w:id="969" w:name="_Toc439172778"/>
      <w:bookmarkStart w:id="970" w:name="_Toc439173222"/>
      <w:bookmarkStart w:id="971" w:name="_Toc439238218"/>
      <w:bookmarkStart w:id="972" w:name="_Toc439252766"/>
      <w:bookmarkStart w:id="973" w:name="_Toc439323740"/>
      <w:bookmarkStart w:id="974" w:name="_Toc440357138"/>
      <w:bookmarkStart w:id="975" w:name="_Toc440359693"/>
      <w:bookmarkStart w:id="976" w:name="_Toc440632157"/>
      <w:bookmarkStart w:id="977" w:name="_Toc440875977"/>
      <w:bookmarkStart w:id="978" w:name="_Toc441131005"/>
      <w:bookmarkStart w:id="979" w:name="_Toc447269822"/>
      <w:bookmarkStart w:id="980" w:name="_Toc464120648"/>
      <w:bookmarkStart w:id="981" w:name="_Toc466970568"/>
      <w:bookmarkStart w:id="982" w:name="_Toc468462482"/>
      <w:bookmarkStart w:id="983" w:name="_Toc469482075"/>
      <w:bookmarkStart w:id="984" w:name="_Toc472411850"/>
      <w:bookmarkStart w:id="985" w:name="_Toc498588935"/>
      <w:r w:rsidRPr="00382A07">
        <w:rPr>
          <w:szCs w:val="24"/>
        </w:rPr>
        <w:t xml:space="preserve">Форма 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r w:rsidR="00492C8B" w:rsidRPr="00382A07">
        <w:rPr>
          <w:szCs w:val="24"/>
        </w:rPr>
        <w:t>Сводной таблицы стоимости</w:t>
      </w:r>
      <w:bookmarkEnd w:id="972"/>
      <w:bookmarkEnd w:id="973"/>
      <w:bookmarkEnd w:id="974"/>
      <w:bookmarkEnd w:id="975"/>
      <w:bookmarkEnd w:id="976"/>
      <w:bookmarkEnd w:id="977"/>
      <w:r w:rsidR="00F04258" w:rsidRPr="00382A07">
        <w:rPr>
          <w:bCs w:val="0"/>
          <w:szCs w:val="24"/>
        </w:rPr>
        <w:t xml:space="preserve"> поставок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97"/>
        <w:gridCol w:w="1998"/>
        <w:gridCol w:w="4342"/>
        <w:gridCol w:w="1435"/>
        <w:gridCol w:w="1558"/>
        <w:gridCol w:w="852"/>
        <w:gridCol w:w="1276"/>
        <w:gridCol w:w="1150"/>
        <w:gridCol w:w="1248"/>
        <w:gridCol w:w="1279"/>
      </w:tblGrid>
      <w:tr w:rsidR="00A5244C" w:rsidRPr="00382A07" w:rsidTr="00A5244C">
        <w:trPr>
          <w:trHeight w:val="81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1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Участником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A524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A5244C" w:rsidRPr="00382A07" w:rsidTr="00A5244C">
        <w:trPr>
          <w:trHeight w:val="25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44C" w:rsidRPr="00382A07" w:rsidRDefault="00A5244C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A5244C">
        <w:trPr>
          <w:trHeight w:val="255"/>
        </w:trPr>
        <w:tc>
          <w:tcPr>
            <w:tcW w:w="420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A5244C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176765534"/>
      <w:bookmarkStart w:id="987" w:name="_Toc198979983"/>
      <w:bookmarkStart w:id="988" w:name="_Toc217466315"/>
      <w:bookmarkStart w:id="989" w:name="_Toc217702856"/>
      <w:bookmarkStart w:id="990" w:name="_Toc233601974"/>
      <w:bookmarkStart w:id="991" w:name="_Toc263343460"/>
      <w:r w:rsidRPr="00382A07">
        <w:rPr>
          <w:b w:val="0"/>
          <w:szCs w:val="24"/>
        </w:rPr>
        <w:br w:type="page"/>
      </w:r>
      <w:bookmarkStart w:id="992" w:name="_Toc439170677"/>
      <w:bookmarkStart w:id="993" w:name="_Toc439172779"/>
      <w:bookmarkStart w:id="994" w:name="_Toc439173223"/>
      <w:bookmarkStart w:id="995" w:name="_Toc439238219"/>
      <w:bookmarkStart w:id="996" w:name="_Toc439252767"/>
      <w:bookmarkStart w:id="997" w:name="_Toc439323741"/>
      <w:bookmarkStart w:id="998" w:name="_Toc440357139"/>
      <w:bookmarkStart w:id="999" w:name="_Toc440359694"/>
      <w:bookmarkStart w:id="1000" w:name="_Toc440632158"/>
      <w:bookmarkStart w:id="1001" w:name="_Toc440875978"/>
      <w:bookmarkStart w:id="1002" w:name="_Toc441131006"/>
      <w:bookmarkStart w:id="1003" w:name="_Toc447269823"/>
      <w:bookmarkStart w:id="1004" w:name="_Toc464120649"/>
      <w:bookmarkStart w:id="1005" w:name="_Toc466970569"/>
      <w:bookmarkStart w:id="1006" w:name="_Toc468462483"/>
      <w:bookmarkStart w:id="1007" w:name="_Toc469482076"/>
      <w:bookmarkStart w:id="1008" w:name="_Toc472411851"/>
      <w:bookmarkStart w:id="1009" w:name="_Toc498588936"/>
      <w:r w:rsidRPr="00382A07">
        <w:rPr>
          <w:szCs w:val="24"/>
        </w:rPr>
        <w:lastRenderedPageBreak/>
        <w:t>Инструкции по заполнению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0" w:name="_Ref86826666"/>
      <w:bookmarkStart w:id="1011" w:name="_Toc90385112"/>
      <w:bookmarkStart w:id="1012" w:name="_Toc98253925"/>
      <w:bookmarkStart w:id="1013" w:name="_Toc165173853"/>
      <w:bookmarkStart w:id="1014" w:name="_Toc423423669"/>
      <w:bookmarkStart w:id="1015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10"/>
      <w:bookmarkEnd w:id="1011"/>
      <w:bookmarkEnd w:id="1012"/>
      <w:bookmarkEnd w:id="1013"/>
      <w:bookmarkEnd w:id="1014"/>
      <w:bookmarkEnd w:id="1015"/>
    </w:p>
    <w:p w:rsidR="004F4D80" w:rsidRPr="00382A07" w:rsidRDefault="004F4D80" w:rsidP="004F4D80">
      <w:pPr>
        <w:pStyle w:val="3"/>
        <w:rPr>
          <w:szCs w:val="24"/>
        </w:rPr>
      </w:pPr>
      <w:bookmarkStart w:id="1016" w:name="_Toc90385113"/>
      <w:bookmarkStart w:id="1017" w:name="_Toc98253926"/>
      <w:bookmarkStart w:id="1018" w:name="_Toc157248180"/>
      <w:bookmarkStart w:id="1019" w:name="_Toc157496549"/>
      <w:bookmarkStart w:id="1020" w:name="_Toc158206088"/>
      <w:bookmarkStart w:id="1021" w:name="_Toc164057773"/>
      <w:bookmarkStart w:id="1022" w:name="_Toc164137123"/>
      <w:bookmarkStart w:id="1023" w:name="_Toc164161283"/>
      <w:bookmarkStart w:id="1024" w:name="_Toc165173854"/>
      <w:bookmarkStart w:id="1025" w:name="_Ref193690005"/>
      <w:bookmarkStart w:id="1026" w:name="_Toc439170679"/>
      <w:bookmarkStart w:id="1027" w:name="_Toc439172781"/>
      <w:bookmarkStart w:id="1028" w:name="_Toc439173225"/>
      <w:bookmarkStart w:id="1029" w:name="_Toc439238221"/>
      <w:bookmarkStart w:id="1030" w:name="_Toc439252769"/>
      <w:bookmarkStart w:id="1031" w:name="_Toc439323743"/>
      <w:bookmarkStart w:id="1032" w:name="_Toc440357141"/>
      <w:bookmarkStart w:id="1033" w:name="_Toc440359696"/>
      <w:bookmarkStart w:id="1034" w:name="_Toc440632160"/>
      <w:bookmarkStart w:id="1035" w:name="_Toc440875980"/>
      <w:bookmarkStart w:id="1036" w:name="_Toc441131008"/>
      <w:bookmarkStart w:id="1037" w:name="_Toc447269825"/>
      <w:bookmarkStart w:id="1038" w:name="_Toc464120651"/>
      <w:bookmarkStart w:id="1039" w:name="_Toc466970571"/>
      <w:bookmarkStart w:id="1040" w:name="_Toc468462485"/>
      <w:bookmarkStart w:id="1041" w:name="_Toc469482078"/>
      <w:bookmarkStart w:id="1042" w:name="_Toc472411853"/>
      <w:bookmarkStart w:id="1043" w:name="_Toc498588938"/>
      <w:r w:rsidRPr="00382A07">
        <w:rPr>
          <w:szCs w:val="24"/>
        </w:rPr>
        <w:t xml:space="preserve">Форма 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Pr="00382A07">
        <w:rPr>
          <w:szCs w:val="24"/>
        </w:rPr>
        <w:t>технического предложения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44" w:name="_Ref55335818"/>
      <w:bookmarkStart w:id="1045" w:name="_Ref55336334"/>
      <w:bookmarkStart w:id="1046" w:name="_Toc57314673"/>
      <w:bookmarkStart w:id="1047" w:name="_Toc69728987"/>
      <w:bookmarkStart w:id="1048" w:name="_Toc98253928"/>
      <w:bookmarkStart w:id="1049" w:name="_Toc165173856"/>
      <w:bookmarkStart w:id="1050" w:name="_Ref194749150"/>
      <w:bookmarkStart w:id="1051" w:name="_Ref194750368"/>
      <w:bookmarkStart w:id="1052" w:name="_Ref89649494"/>
      <w:bookmarkStart w:id="1053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  <w:r w:rsidR="00A5244C">
              <w:rPr>
                <w:b/>
                <w:bCs w:val="0"/>
              </w:rPr>
              <w:t>, завод-изготовитель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A5244C" w:rsidRDefault="00A5244C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54" w:name="_Toc176765537"/>
      <w:bookmarkStart w:id="1055" w:name="_Toc198979986"/>
      <w:bookmarkStart w:id="1056" w:name="_Toc217466321"/>
      <w:bookmarkStart w:id="1057" w:name="_Toc217702859"/>
      <w:bookmarkStart w:id="1058" w:name="_Toc233601977"/>
      <w:bookmarkStart w:id="1059" w:name="_Toc263343463"/>
      <w:bookmarkStart w:id="1060" w:name="_Toc439170680"/>
      <w:bookmarkStart w:id="1061" w:name="_Toc439172782"/>
      <w:bookmarkStart w:id="1062" w:name="_Toc439173226"/>
      <w:bookmarkStart w:id="1063" w:name="_Toc439238222"/>
      <w:bookmarkStart w:id="1064" w:name="_Toc439252770"/>
      <w:bookmarkStart w:id="1065" w:name="_Toc439323744"/>
      <w:bookmarkStart w:id="1066" w:name="_Toc440357142"/>
      <w:bookmarkStart w:id="1067" w:name="_Toc440359697"/>
      <w:bookmarkStart w:id="1068" w:name="_Toc440632161"/>
      <w:bookmarkStart w:id="1069" w:name="_Toc440875981"/>
      <w:bookmarkStart w:id="1070" w:name="_Toc441131009"/>
      <w:bookmarkStart w:id="1071" w:name="_Toc447269826"/>
      <w:bookmarkStart w:id="1072" w:name="_Toc464120652"/>
      <w:bookmarkStart w:id="1073" w:name="_Toc466970572"/>
      <w:bookmarkStart w:id="1074" w:name="_Toc468462486"/>
      <w:bookmarkStart w:id="1075" w:name="_Toc469482079"/>
      <w:bookmarkStart w:id="1076" w:name="_Toc472411854"/>
      <w:bookmarkStart w:id="1077" w:name="_Toc498588939"/>
      <w:r w:rsidRPr="00382A07">
        <w:rPr>
          <w:szCs w:val="24"/>
        </w:rPr>
        <w:t>Инструкции по заполнению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78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9" w:name="_Toc423423670"/>
      <w:bookmarkStart w:id="1080" w:name="_Ref440271036"/>
      <w:bookmarkStart w:id="1081" w:name="_Ref440274366"/>
      <w:bookmarkStart w:id="1082" w:name="_Ref440274902"/>
      <w:bookmarkStart w:id="1083" w:name="_Ref440284947"/>
      <w:bookmarkStart w:id="1084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78"/>
      <w:bookmarkEnd w:id="1079"/>
      <w:bookmarkEnd w:id="1080"/>
      <w:bookmarkEnd w:id="1081"/>
      <w:bookmarkEnd w:id="1082"/>
      <w:bookmarkEnd w:id="1083"/>
      <w:bookmarkEnd w:id="1084"/>
    </w:p>
    <w:p w:rsidR="004F4D80" w:rsidRPr="00382A07" w:rsidRDefault="004F4D80" w:rsidP="004F4D80">
      <w:pPr>
        <w:pStyle w:val="3"/>
        <w:rPr>
          <w:szCs w:val="24"/>
        </w:rPr>
      </w:pPr>
      <w:bookmarkStart w:id="1085" w:name="_Toc98253929"/>
      <w:bookmarkStart w:id="1086" w:name="_Toc157248183"/>
      <w:bookmarkStart w:id="1087" w:name="_Toc157496552"/>
      <w:bookmarkStart w:id="1088" w:name="_Toc158206091"/>
      <w:bookmarkStart w:id="1089" w:name="_Toc164057776"/>
      <w:bookmarkStart w:id="1090" w:name="_Toc164137126"/>
      <w:bookmarkStart w:id="1091" w:name="_Toc164161286"/>
      <w:bookmarkStart w:id="1092" w:name="_Toc165173857"/>
      <w:bookmarkStart w:id="1093" w:name="_Toc439170682"/>
      <w:bookmarkStart w:id="1094" w:name="_Toc439172784"/>
      <w:bookmarkStart w:id="1095" w:name="_Toc439173228"/>
      <w:bookmarkStart w:id="1096" w:name="_Toc439238224"/>
      <w:bookmarkStart w:id="1097" w:name="_Toc439252772"/>
      <w:bookmarkStart w:id="1098" w:name="_Toc439323746"/>
      <w:bookmarkStart w:id="1099" w:name="_Toc440357144"/>
      <w:bookmarkStart w:id="1100" w:name="_Toc440359699"/>
      <w:bookmarkStart w:id="1101" w:name="_Toc440632163"/>
      <w:bookmarkStart w:id="1102" w:name="_Toc440875983"/>
      <w:bookmarkStart w:id="1103" w:name="_Toc441131011"/>
      <w:bookmarkStart w:id="1104" w:name="_Toc447269828"/>
      <w:bookmarkStart w:id="1105" w:name="_Toc464120654"/>
      <w:bookmarkStart w:id="1106" w:name="_Toc466970574"/>
      <w:bookmarkStart w:id="1107" w:name="_Toc468462488"/>
      <w:bookmarkStart w:id="1108" w:name="_Toc469482081"/>
      <w:bookmarkStart w:id="1109" w:name="_Toc472411856"/>
      <w:bookmarkStart w:id="1110" w:name="_Toc498588941"/>
      <w:r w:rsidRPr="00382A07">
        <w:rPr>
          <w:szCs w:val="24"/>
        </w:rPr>
        <w:t xml:space="preserve">Форма </w:t>
      </w:r>
      <w:bookmarkEnd w:id="1085"/>
      <w:r w:rsidRPr="00382A07">
        <w:rPr>
          <w:szCs w:val="24"/>
        </w:rPr>
        <w:t xml:space="preserve">графика 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r w:rsidR="00512B0F" w:rsidRPr="00382A07">
        <w:rPr>
          <w:szCs w:val="24"/>
        </w:rPr>
        <w:t>выполнения поставок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1" w:name="_Toc171070556"/>
      <w:bookmarkStart w:id="1112" w:name="_Toc98253927"/>
      <w:bookmarkStart w:id="1113" w:name="_Toc176605808"/>
      <w:bookmarkStart w:id="1114" w:name="_Toc176611017"/>
      <w:bookmarkStart w:id="1115" w:name="_Toc176611073"/>
      <w:bookmarkStart w:id="1116" w:name="_Toc176668676"/>
      <w:bookmarkStart w:id="1117" w:name="_Toc176684336"/>
      <w:bookmarkStart w:id="1118" w:name="_Toc176746279"/>
      <w:bookmarkStart w:id="1119" w:name="_Toc176747346"/>
      <w:bookmarkStart w:id="1120" w:name="_Toc198979988"/>
      <w:bookmarkStart w:id="1121" w:name="_Toc217466324"/>
      <w:bookmarkStart w:id="1122" w:name="_Toc217702862"/>
      <w:bookmarkStart w:id="1123" w:name="_Toc233601980"/>
      <w:bookmarkStart w:id="1124" w:name="_Toc263343466"/>
      <w:r w:rsidRPr="00382A07">
        <w:rPr>
          <w:b w:val="0"/>
          <w:szCs w:val="24"/>
        </w:rPr>
        <w:br w:type="page"/>
      </w:r>
      <w:bookmarkStart w:id="1125" w:name="_Toc439170683"/>
      <w:bookmarkStart w:id="1126" w:name="_Toc439172785"/>
      <w:bookmarkStart w:id="1127" w:name="_Toc439173229"/>
      <w:bookmarkStart w:id="1128" w:name="_Toc439238225"/>
      <w:bookmarkStart w:id="1129" w:name="_Toc439252773"/>
      <w:bookmarkStart w:id="1130" w:name="_Toc439323747"/>
      <w:bookmarkStart w:id="1131" w:name="_Toc440357145"/>
      <w:bookmarkStart w:id="1132" w:name="_Toc440359700"/>
      <w:bookmarkStart w:id="1133" w:name="_Toc440632164"/>
      <w:bookmarkStart w:id="1134" w:name="_Toc440875984"/>
      <w:bookmarkStart w:id="1135" w:name="_Toc441131012"/>
      <w:bookmarkStart w:id="1136" w:name="_Toc447269829"/>
      <w:bookmarkStart w:id="1137" w:name="_Toc464120655"/>
      <w:bookmarkStart w:id="1138" w:name="_Toc466970575"/>
      <w:bookmarkStart w:id="1139" w:name="_Toc468462489"/>
      <w:bookmarkStart w:id="1140" w:name="_Toc469482082"/>
      <w:bookmarkStart w:id="1141" w:name="_Toc472411857"/>
      <w:bookmarkStart w:id="1142" w:name="_Toc498588942"/>
      <w:r w:rsidRPr="00382A07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3" w:name="_Hlt22846931"/>
      <w:bookmarkStart w:id="1144" w:name="_Ref93264992"/>
      <w:bookmarkStart w:id="1145" w:name="_Ref93265116"/>
      <w:bookmarkStart w:id="1146" w:name="_Toc98253933"/>
      <w:bookmarkStart w:id="1147" w:name="_Toc165173859"/>
      <w:bookmarkStart w:id="1148" w:name="_Toc423423671"/>
      <w:bookmarkStart w:id="1149" w:name="_Toc498588943"/>
      <w:bookmarkEnd w:id="1143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52"/>
      <w:bookmarkEnd w:id="1053"/>
      <w:bookmarkEnd w:id="1144"/>
      <w:bookmarkEnd w:id="1145"/>
      <w:bookmarkEnd w:id="1146"/>
      <w:bookmarkEnd w:id="1147"/>
      <w:bookmarkEnd w:id="1148"/>
      <w:bookmarkEnd w:id="1149"/>
    </w:p>
    <w:p w:rsidR="004F4D80" w:rsidRPr="00382A07" w:rsidRDefault="004F4D80" w:rsidP="004F4D80">
      <w:pPr>
        <w:pStyle w:val="3"/>
        <w:rPr>
          <w:szCs w:val="24"/>
        </w:rPr>
      </w:pPr>
      <w:bookmarkStart w:id="1150" w:name="_Toc439170685"/>
      <w:bookmarkStart w:id="1151" w:name="_Toc439172787"/>
      <w:bookmarkStart w:id="1152" w:name="_Toc439173231"/>
      <w:bookmarkStart w:id="1153" w:name="_Toc439238227"/>
      <w:bookmarkStart w:id="1154" w:name="_Toc439252775"/>
      <w:bookmarkStart w:id="1155" w:name="_Toc439323749"/>
      <w:bookmarkStart w:id="1156" w:name="_Toc440357147"/>
      <w:bookmarkStart w:id="1157" w:name="_Toc440359702"/>
      <w:bookmarkStart w:id="1158" w:name="_Toc440632166"/>
      <w:bookmarkStart w:id="1159" w:name="_Toc440875986"/>
      <w:bookmarkStart w:id="1160" w:name="_Toc441131014"/>
      <w:bookmarkStart w:id="1161" w:name="_Toc447269831"/>
      <w:bookmarkStart w:id="1162" w:name="_Toc464120657"/>
      <w:bookmarkStart w:id="1163" w:name="_Toc466970577"/>
      <w:bookmarkStart w:id="1164" w:name="_Toc468462491"/>
      <w:bookmarkStart w:id="1165" w:name="_Toc469482084"/>
      <w:bookmarkStart w:id="1166" w:name="_Toc472411859"/>
      <w:bookmarkStart w:id="1167" w:name="_Toc498588944"/>
      <w:bookmarkStart w:id="1168" w:name="_Toc157248186"/>
      <w:bookmarkStart w:id="1169" w:name="_Toc157496555"/>
      <w:bookmarkStart w:id="1170" w:name="_Toc158206094"/>
      <w:bookmarkStart w:id="1171" w:name="_Toc164057779"/>
      <w:bookmarkStart w:id="1172" w:name="_Toc164137129"/>
      <w:bookmarkStart w:id="1173" w:name="_Toc164161289"/>
      <w:bookmarkStart w:id="1174" w:name="_Toc165173860"/>
      <w:r w:rsidRPr="00382A07">
        <w:rPr>
          <w:szCs w:val="24"/>
        </w:rPr>
        <w:t>Форма Протокола разногласий к проекту Договора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r w:rsidRPr="00382A07">
        <w:rPr>
          <w:szCs w:val="24"/>
        </w:rPr>
        <w:t xml:space="preserve"> </w:t>
      </w:r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75" w:name="_Toc439170686"/>
      <w:bookmarkStart w:id="1176" w:name="_Toc439172788"/>
      <w:bookmarkStart w:id="1177" w:name="_Toc439173232"/>
      <w:bookmarkStart w:id="1178" w:name="_Toc439238228"/>
      <w:bookmarkStart w:id="1179" w:name="_Toc439252776"/>
      <w:bookmarkStart w:id="1180" w:name="_Toc439323750"/>
      <w:bookmarkStart w:id="1181" w:name="_Toc440357148"/>
      <w:bookmarkStart w:id="1182" w:name="_Toc440359703"/>
      <w:bookmarkStart w:id="1183" w:name="_Toc440632167"/>
      <w:bookmarkStart w:id="1184" w:name="_Toc440875987"/>
      <w:bookmarkStart w:id="1185" w:name="_Toc441131015"/>
      <w:bookmarkStart w:id="1186" w:name="_Toc447269832"/>
      <w:bookmarkStart w:id="1187" w:name="_Toc464120658"/>
      <w:bookmarkStart w:id="1188" w:name="_Toc466970578"/>
      <w:bookmarkStart w:id="1189" w:name="_Toc468462492"/>
      <w:bookmarkStart w:id="1190" w:name="_Toc469482085"/>
      <w:bookmarkStart w:id="1191" w:name="_Toc472411860"/>
      <w:bookmarkStart w:id="1192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>ся в соответствии с пунктом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93" w:name="_Ref55335823"/>
      <w:bookmarkStart w:id="1194" w:name="_Ref55336359"/>
      <w:bookmarkStart w:id="1195" w:name="_Toc57314675"/>
      <w:bookmarkStart w:id="1196" w:name="_Toc69728989"/>
      <w:bookmarkStart w:id="1197" w:name="_Toc98253939"/>
      <w:bookmarkStart w:id="1198" w:name="_Toc165173865"/>
      <w:bookmarkStart w:id="1199" w:name="_Toc423423672"/>
      <w:bookmarkStart w:id="1200" w:name="_Toc498588946"/>
      <w:bookmarkEnd w:id="903"/>
      <w:r w:rsidRPr="00382A07">
        <w:lastRenderedPageBreak/>
        <w:t>Анкета (форма 6)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382A07" w:rsidRDefault="004F4D80" w:rsidP="004F4D80">
      <w:pPr>
        <w:pStyle w:val="3"/>
        <w:rPr>
          <w:szCs w:val="24"/>
        </w:rPr>
      </w:pPr>
      <w:bookmarkStart w:id="1201" w:name="_Toc98253940"/>
      <w:bookmarkStart w:id="1202" w:name="_Toc157248192"/>
      <w:bookmarkStart w:id="1203" w:name="_Toc157496561"/>
      <w:bookmarkStart w:id="1204" w:name="_Toc158206100"/>
      <w:bookmarkStart w:id="1205" w:name="_Toc164057785"/>
      <w:bookmarkStart w:id="1206" w:name="_Toc164137135"/>
      <w:bookmarkStart w:id="1207" w:name="_Toc164161295"/>
      <w:bookmarkStart w:id="1208" w:name="_Toc165173866"/>
      <w:bookmarkStart w:id="1209" w:name="_Toc439170688"/>
      <w:bookmarkStart w:id="1210" w:name="_Toc439172790"/>
      <w:bookmarkStart w:id="1211" w:name="_Toc439173234"/>
      <w:bookmarkStart w:id="1212" w:name="_Toc439238230"/>
      <w:bookmarkStart w:id="1213" w:name="_Toc439252778"/>
      <w:bookmarkStart w:id="1214" w:name="_Ref440272119"/>
      <w:bookmarkStart w:id="1215" w:name="_Toc440357150"/>
      <w:bookmarkStart w:id="1216" w:name="_Toc440359705"/>
      <w:bookmarkStart w:id="1217" w:name="_Ref444164229"/>
      <w:bookmarkStart w:id="1218" w:name="_Toc447269834"/>
      <w:bookmarkStart w:id="1219" w:name="_Toc464120660"/>
      <w:bookmarkStart w:id="1220" w:name="_Toc466970580"/>
      <w:bookmarkStart w:id="1221" w:name="_Toc472411862"/>
      <w:bookmarkStart w:id="1222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E507E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E507E6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23" w:name="_Toc439170689"/>
            <w:bookmarkStart w:id="1224" w:name="_Toc439172791"/>
            <w:bookmarkStart w:id="1225" w:name="_Toc439173235"/>
            <w:bookmarkStart w:id="1226" w:name="_Toc439238231"/>
            <w:bookmarkStart w:id="1227" w:name="_Toc439252779"/>
            <w:bookmarkStart w:id="1228" w:name="_Ref440272147"/>
            <w:bookmarkStart w:id="1229" w:name="_Toc440357151"/>
            <w:bookmarkStart w:id="1230" w:name="_Toc440359706"/>
            <w:bookmarkStart w:id="1231" w:name="_Ref444164176"/>
            <w:bookmarkStart w:id="1232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33" w:name="_Ref491179450"/>
      <w:bookmarkStart w:id="1234" w:name="_Toc498588948"/>
      <w:r w:rsidRPr="00382A07">
        <w:rPr>
          <w:szCs w:val="24"/>
        </w:rPr>
        <w:lastRenderedPageBreak/>
        <w:t xml:space="preserve">Форма </w:t>
      </w:r>
      <w:bookmarkEnd w:id="1223"/>
      <w:bookmarkEnd w:id="1224"/>
      <w:bookmarkEnd w:id="1225"/>
      <w:bookmarkEnd w:id="1226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35" w:name="_Toc439170690"/>
      <w:bookmarkStart w:id="1236" w:name="_Toc439172792"/>
      <w:bookmarkStart w:id="1237" w:name="_Toc439173236"/>
      <w:bookmarkStart w:id="1238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39" w:name="_Toc125426243"/>
      <w:bookmarkStart w:id="1240" w:name="_Toc396984070"/>
      <w:bookmarkStart w:id="1241" w:name="_Toc423423673"/>
      <w:bookmarkStart w:id="1242" w:name="_Toc439170691"/>
      <w:bookmarkStart w:id="1243" w:name="_Toc439172793"/>
      <w:bookmarkStart w:id="1244" w:name="_Toc439173237"/>
      <w:bookmarkStart w:id="1245" w:name="_Toc439238233"/>
      <w:bookmarkStart w:id="1246" w:name="_Toc439252780"/>
      <w:bookmarkStart w:id="1247" w:name="_Toc439323754"/>
      <w:bookmarkStart w:id="1248" w:name="_Toc440357152"/>
      <w:bookmarkStart w:id="1249" w:name="_Toc440359707"/>
      <w:bookmarkStart w:id="1250" w:name="_Toc440632171"/>
      <w:bookmarkStart w:id="1251" w:name="_Toc440875991"/>
      <w:bookmarkStart w:id="1252" w:name="_Toc441131019"/>
      <w:bookmarkStart w:id="1253" w:name="_Toc447269836"/>
      <w:bookmarkEnd w:id="1235"/>
      <w:bookmarkEnd w:id="1236"/>
      <w:bookmarkEnd w:id="1237"/>
      <w:bookmarkEnd w:id="1238"/>
      <w:r w:rsidRPr="00382A07">
        <w:rPr>
          <w:sz w:val="24"/>
          <w:szCs w:val="24"/>
        </w:rPr>
        <w:t>Подтверждаем, что</w:t>
      </w:r>
      <w:r w:rsidR="00E507E6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E507E6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E507E6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54" w:name="_Toc464120662"/>
      <w:bookmarkStart w:id="1255" w:name="_Toc466970582"/>
      <w:bookmarkStart w:id="1256" w:name="_Toc472411864"/>
      <w:bookmarkStart w:id="1257" w:name="_Toc498588949"/>
      <w:r w:rsidRPr="00382A07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</w:t>
      </w:r>
      <w:r w:rsidR="00E507E6">
        <w:t xml:space="preserve"> </w:t>
      </w:r>
      <w:r w:rsidRPr="00AD71A7">
        <w:t>иностранное публичное должностное лицо (далее – ИПДЛ),</w:t>
      </w:r>
      <w:r w:rsidR="00E507E6">
        <w:t xml:space="preserve"> </w:t>
      </w:r>
      <w:r w:rsidRPr="00AD71A7">
        <w:t>должностное лицо публичной международной организации (далее - МПДЛ),</w:t>
      </w:r>
      <w:r w:rsidR="00E507E6">
        <w:t xml:space="preserve"> </w:t>
      </w:r>
      <w:r w:rsidRPr="00AD71A7">
        <w:t>российское публичное должностное лицо (далее – РПДЛ):</w:t>
      </w:r>
      <w:r w:rsidR="00E507E6">
        <w:t xml:space="preserve"> </w:t>
      </w:r>
      <w:r w:rsidRPr="00AD71A7">
        <w:t>-</w:t>
      </w:r>
      <w:r w:rsidR="00E507E6">
        <w:t xml:space="preserve"> </w:t>
      </w:r>
      <w:r w:rsidRPr="00AD71A7">
        <w:t>лицо, замещающее (занимающее) государственную должность РФ; -</w:t>
      </w:r>
      <w:r w:rsidR="00E507E6">
        <w:t xml:space="preserve"> </w:t>
      </w:r>
      <w:r w:rsidRPr="00AD71A7">
        <w:t>лицо, замещающее (занимающее) должность члена Совета директоров ЦБ РФ;</w:t>
      </w:r>
      <w:proofErr w:type="gramEnd"/>
      <w:r w:rsidRPr="00AD71A7">
        <w:t xml:space="preserve"> -</w:t>
      </w:r>
      <w:r w:rsidR="00E507E6">
        <w:t xml:space="preserve"> </w:t>
      </w:r>
      <w:r w:rsidRPr="00AD71A7"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E507E6">
        <w:t xml:space="preserve"> </w:t>
      </w:r>
      <w:r w:rsidRPr="00AD71A7"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E507E6">
        <w:t xml:space="preserve">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</w:t>
      </w:r>
      <w:r w:rsidR="00E507E6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</w:t>
      </w:r>
      <w:r w:rsidR="00E507E6">
        <w:t xml:space="preserve">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>перечень государственных должностей, к ним относятся:</w:t>
      </w:r>
      <w:r w:rsidR="00E507E6">
        <w:t xml:space="preserve">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58" w:name="_Ref55336378"/>
      <w:bookmarkStart w:id="1259" w:name="_Toc57314676"/>
      <w:bookmarkStart w:id="1260" w:name="_Toc69728990"/>
      <w:bookmarkStart w:id="1261" w:name="_Toc98253942"/>
      <w:bookmarkStart w:id="1262" w:name="_Toc165173868"/>
      <w:bookmarkStart w:id="1263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64" w:name="_Ref449017073"/>
      <w:bookmarkStart w:id="1265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</w:p>
    <w:p w:rsidR="004F4D80" w:rsidRPr="00382A07" w:rsidRDefault="004F4D80" w:rsidP="004F4D80">
      <w:pPr>
        <w:pStyle w:val="3"/>
        <w:rPr>
          <w:szCs w:val="24"/>
        </w:rPr>
      </w:pPr>
      <w:bookmarkStart w:id="1266" w:name="_Toc98253943"/>
      <w:bookmarkStart w:id="1267" w:name="_Toc157248195"/>
      <w:bookmarkStart w:id="1268" w:name="_Toc157496564"/>
      <w:bookmarkStart w:id="1269" w:name="_Toc158206103"/>
      <w:bookmarkStart w:id="1270" w:name="_Toc164057788"/>
      <w:bookmarkStart w:id="1271" w:name="_Toc164137138"/>
      <w:bookmarkStart w:id="1272" w:name="_Toc164161298"/>
      <w:bookmarkStart w:id="1273" w:name="_Toc165173869"/>
      <w:bookmarkStart w:id="1274" w:name="_Toc439170693"/>
      <w:bookmarkStart w:id="1275" w:name="_Toc439172795"/>
      <w:bookmarkStart w:id="1276" w:name="_Toc439173239"/>
      <w:bookmarkStart w:id="1277" w:name="_Toc439238235"/>
      <w:bookmarkStart w:id="1278" w:name="_Toc439252782"/>
      <w:bookmarkStart w:id="1279" w:name="_Toc439323756"/>
      <w:bookmarkStart w:id="1280" w:name="_Toc440357154"/>
      <w:bookmarkStart w:id="1281" w:name="_Toc440359709"/>
      <w:bookmarkStart w:id="1282" w:name="_Toc440632173"/>
      <w:bookmarkStart w:id="1283" w:name="_Toc440875993"/>
      <w:bookmarkStart w:id="1284" w:name="_Toc441131021"/>
      <w:bookmarkStart w:id="1285" w:name="_Toc447269838"/>
      <w:bookmarkStart w:id="1286" w:name="_Toc464120664"/>
      <w:bookmarkStart w:id="1287" w:name="_Toc466970584"/>
      <w:bookmarkStart w:id="1288" w:name="_Toc468462498"/>
      <w:bookmarkStart w:id="1289" w:name="_Toc469482091"/>
      <w:bookmarkStart w:id="1290" w:name="_Toc472411866"/>
      <w:bookmarkStart w:id="1291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A5244C" w:rsidP="00A5244C">
            <w:pPr>
              <w:pStyle w:val="aff0"/>
              <w:spacing w:before="0" w:after="0"/>
              <w:ind w:left="0" w:right="0"/>
              <w:jc w:val="center"/>
            </w:pPr>
            <w:r>
              <w:t xml:space="preserve">Заказчик </w:t>
            </w:r>
            <w:r>
              <w:br/>
              <w:t>(наименование, адрес</w:t>
            </w:r>
            <w:r w:rsidR="004F4D80" w:rsidRPr="00382A07">
              <w:t>)</w:t>
            </w:r>
          </w:p>
        </w:tc>
        <w:tc>
          <w:tcPr>
            <w:tcW w:w="1980" w:type="dxa"/>
            <w:vAlign w:val="center"/>
          </w:tcPr>
          <w:p w:rsidR="00A5244C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</w:p>
          <w:p w:rsidR="004F4D80" w:rsidRPr="00382A07" w:rsidRDefault="004F4D80" w:rsidP="00A5244C">
            <w:pPr>
              <w:pStyle w:val="aff0"/>
              <w:spacing w:before="0" w:after="0"/>
              <w:ind w:left="0" w:right="0"/>
              <w:jc w:val="center"/>
            </w:pPr>
            <w:r w:rsidRPr="00382A07"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92" w:name="_Toc98253944"/>
      <w:bookmarkStart w:id="1293" w:name="_Toc157248196"/>
      <w:bookmarkStart w:id="1294" w:name="_Toc157496565"/>
      <w:bookmarkStart w:id="1295" w:name="_Toc158206104"/>
      <w:bookmarkStart w:id="1296" w:name="_Toc164057789"/>
      <w:bookmarkStart w:id="1297" w:name="_Toc164137139"/>
      <w:bookmarkStart w:id="1298" w:name="_Toc164161299"/>
      <w:bookmarkStart w:id="1299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00" w:name="_Toc439170694"/>
      <w:bookmarkStart w:id="1301" w:name="_Toc439172796"/>
      <w:bookmarkStart w:id="1302" w:name="_Toc439173240"/>
      <w:bookmarkStart w:id="1303" w:name="_Toc439238236"/>
      <w:bookmarkStart w:id="1304" w:name="_Toc439252783"/>
      <w:bookmarkStart w:id="1305" w:name="_Toc439323757"/>
      <w:bookmarkStart w:id="1306" w:name="_Toc440357155"/>
      <w:bookmarkStart w:id="1307" w:name="_Toc440359710"/>
      <w:bookmarkStart w:id="1308" w:name="_Toc440632174"/>
      <w:bookmarkStart w:id="1309" w:name="_Toc440875994"/>
      <w:bookmarkStart w:id="1310" w:name="_Toc441131022"/>
      <w:bookmarkStart w:id="1311" w:name="_Toc447269839"/>
      <w:bookmarkStart w:id="1312" w:name="_Toc464120665"/>
      <w:bookmarkStart w:id="1313" w:name="_Toc466970585"/>
      <w:bookmarkStart w:id="1314" w:name="_Toc468462499"/>
      <w:bookmarkStart w:id="1315" w:name="_Toc469482092"/>
      <w:bookmarkStart w:id="1316" w:name="_Toc472411867"/>
      <w:bookmarkStart w:id="1317" w:name="_Toc498588952"/>
      <w:r w:rsidRPr="00382A07">
        <w:rPr>
          <w:szCs w:val="24"/>
        </w:rPr>
        <w:lastRenderedPageBreak/>
        <w:t>Инструкции по заполнению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8" w:name="_Ref55336398"/>
      <w:bookmarkStart w:id="1319" w:name="_Toc57314678"/>
      <w:bookmarkStart w:id="1320" w:name="_Toc69728992"/>
      <w:bookmarkStart w:id="1321" w:name="_Toc98253948"/>
      <w:bookmarkStart w:id="1322" w:name="_Toc165173874"/>
      <w:bookmarkStart w:id="1323" w:name="_Toc423423676"/>
      <w:bookmarkStart w:id="1324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382A07" w:rsidRDefault="004F4D80" w:rsidP="004F4D80">
      <w:pPr>
        <w:pStyle w:val="3"/>
        <w:rPr>
          <w:szCs w:val="24"/>
        </w:rPr>
      </w:pPr>
      <w:bookmarkStart w:id="1325" w:name="_Toc98253949"/>
      <w:bookmarkStart w:id="1326" w:name="_Toc157248201"/>
      <w:bookmarkStart w:id="1327" w:name="_Toc157496570"/>
      <w:bookmarkStart w:id="1328" w:name="_Toc158206109"/>
      <w:bookmarkStart w:id="1329" w:name="_Toc164057794"/>
      <w:bookmarkStart w:id="1330" w:name="_Toc164137144"/>
      <w:bookmarkStart w:id="1331" w:name="_Toc164161304"/>
      <w:bookmarkStart w:id="1332" w:name="_Toc165173875"/>
      <w:bookmarkStart w:id="1333" w:name="_Toc439170699"/>
      <w:bookmarkStart w:id="1334" w:name="_Toc439172801"/>
      <w:bookmarkStart w:id="1335" w:name="_Toc439173245"/>
      <w:bookmarkStart w:id="1336" w:name="_Toc439238241"/>
      <w:bookmarkStart w:id="1337" w:name="_Toc439252788"/>
      <w:bookmarkStart w:id="1338" w:name="_Toc439323762"/>
      <w:bookmarkStart w:id="1339" w:name="_Toc440357160"/>
      <w:bookmarkStart w:id="1340" w:name="_Toc440359712"/>
      <w:bookmarkStart w:id="1341" w:name="_Toc440632176"/>
      <w:bookmarkStart w:id="1342" w:name="_Toc440875996"/>
      <w:bookmarkStart w:id="1343" w:name="_Toc441131024"/>
      <w:bookmarkStart w:id="1344" w:name="_Toc447269841"/>
      <w:bookmarkStart w:id="1345" w:name="_Toc464120667"/>
      <w:bookmarkStart w:id="1346" w:name="_Toc466970587"/>
      <w:bookmarkStart w:id="1347" w:name="_Toc468462501"/>
      <w:bookmarkStart w:id="1348" w:name="_Toc469482094"/>
      <w:bookmarkStart w:id="1349" w:name="_Toc472411869"/>
      <w:bookmarkStart w:id="1350" w:name="_Toc498588954"/>
      <w:r w:rsidRPr="00382A07">
        <w:rPr>
          <w:szCs w:val="24"/>
        </w:rPr>
        <w:t>Форма Справки о кадровых ресурсах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1" w:name="_Toc98253950"/>
      <w:bookmarkStart w:id="1352" w:name="_Toc157248202"/>
      <w:bookmarkStart w:id="1353" w:name="_Toc157496571"/>
      <w:bookmarkStart w:id="1354" w:name="_Toc158206110"/>
      <w:bookmarkStart w:id="1355" w:name="_Toc164057795"/>
      <w:bookmarkStart w:id="1356" w:name="_Toc164137145"/>
      <w:bookmarkStart w:id="1357" w:name="_Toc164161305"/>
      <w:bookmarkStart w:id="1358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59" w:name="_Toc439170700"/>
      <w:bookmarkStart w:id="1360" w:name="_Toc439172802"/>
      <w:bookmarkStart w:id="1361" w:name="_Toc439173246"/>
      <w:bookmarkStart w:id="1362" w:name="_Toc439238242"/>
      <w:bookmarkStart w:id="1363" w:name="_Toc439252789"/>
      <w:bookmarkStart w:id="1364" w:name="_Toc439323763"/>
      <w:bookmarkStart w:id="1365" w:name="_Toc440357161"/>
      <w:bookmarkStart w:id="1366" w:name="_Toc440359713"/>
      <w:bookmarkStart w:id="1367" w:name="_Toc440632177"/>
      <w:bookmarkStart w:id="1368" w:name="_Toc440875997"/>
      <w:bookmarkStart w:id="1369" w:name="_Toc441131025"/>
      <w:bookmarkStart w:id="1370" w:name="_Toc447269842"/>
      <w:bookmarkStart w:id="1371" w:name="_Toc464120668"/>
      <w:bookmarkStart w:id="1372" w:name="_Toc466970588"/>
      <w:bookmarkStart w:id="1373" w:name="_Toc468462502"/>
      <w:bookmarkStart w:id="1374" w:name="_Toc469482095"/>
      <w:bookmarkStart w:id="1375" w:name="_Toc472411870"/>
      <w:bookmarkStart w:id="1376" w:name="_Toc498588955"/>
      <w:r w:rsidRPr="00382A07">
        <w:rPr>
          <w:szCs w:val="24"/>
        </w:rPr>
        <w:lastRenderedPageBreak/>
        <w:t>Инструкции по заполнению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77" w:name="_Toc165173881"/>
      <w:bookmarkStart w:id="1378" w:name="_Ref194749267"/>
      <w:bookmarkStart w:id="1379" w:name="_Toc423423677"/>
      <w:bookmarkStart w:id="1380" w:name="_Ref440271993"/>
      <w:bookmarkStart w:id="1381" w:name="_Ref440274659"/>
      <w:bookmarkStart w:id="1382" w:name="_Toc498588956"/>
      <w:bookmarkStart w:id="1383" w:name="_Ref90381523"/>
      <w:bookmarkStart w:id="1384" w:name="_Toc90385124"/>
      <w:bookmarkStart w:id="1385" w:name="_Ref96861029"/>
      <w:bookmarkStart w:id="1386" w:name="_Toc97651410"/>
      <w:bookmarkStart w:id="1387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77"/>
      <w:bookmarkEnd w:id="1378"/>
      <w:bookmarkEnd w:id="1379"/>
      <w:bookmarkEnd w:id="1380"/>
      <w:bookmarkEnd w:id="1381"/>
      <w:bookmarkEnd w:id="1382"/>
    </w:p>
    <w:p w:rsidR="004F4D80" w:rsidRPr="00382A07" w:rsidRDefault="004F4D80" w:rsidP="004F4D80">
      <w:pPr>
        <w:pStyle w:val="3"/>
        <w:rPr>
          <w:szCs w:val="24"/>
        </w:rPr>
      </w:pPr>
      <w:bookmarkStart w:id="1388" w:name="_Toc97651411"/>
      <w:bookmarkStart w:id="1389" w:name="_Toc98253956"/>
      <w:bookmarkStart w:id="1390" w:name="_Toc157248208"/>
      <w:bookmarkStart w:id="1391" w:name="_Toc157496577"/>
      <w:bookmarkStart w:id="1392" w:name="_Toc158206116"/>
      <w:bookmarkStart w:id="1393" w:name="_Toc164057801"/>
      <w:bookmarkStart w:id="1394" w:name="_Toc164137151"/>
      <w:bookmarkStart w:id="1395" w:name="_Toc164161311"/>
      <w:bookmarkStart w:id="1396" w:name="_Toc165173882"/>
      <w:bookmarkStart w:id="1397" w:name="_Toc439170702"/>
      <w:bookmarkStart w:id="1398" w:name="_Toc439172804"/>
      <w:bookmarkStart w:id="1399" w:name="_Toc439173248"/>
      <w:bookmarkStart w:id="1400" w:name="_Toc439238244"/>
      <w:bookmarkStart w:id="1401" w:name="_Toc439252791"/>
      <w:bookmarkStart w:id="1402" w:name="_Toc439323765"/>
      <w:bookmarkStart w:id="1403" w:name="_Toc440357163"/>
      <w:bookmarkStart w:id="1404" w:name="_Toc440359715"/>
      <w:bookmarkStart w:id="1405" w:name="_Toc440632179"/>
      <w:bookmarkStart w:id="1406" w:name="_Toc440875999"/>
      <w:bookmarkStart w:id="1407" w:name="_Toc441131027"/>
      <w:bookmarkStart w:id="1408" w:name="_Toc447269844"/>
      <w:bookmarkStart w:id="1409" w:name="_Toc464120670"/>
      <w:bookmarkStart w:id="1410" w:name="_Toc466970590"/>
      <w:bookmarkStart w:id="1411" w:name="_Toc468462504"/>
      <w:bookmarkStart w:id="1412" w:name="_Toc469482097"/>
      <w:bookmarkStart w:id="1413" w:name="_Toc472411872"/>
      <w:bookmarkStart w:id="1414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A5244C" w:rsidRPr="00A5244C">
        <w:rPr>
          <w:snapToGrid w:val="0"/>
          <w:sz w:val="24"/>
          <w:szCs w:val="24"/>
        </w:rPr>
        <w:t>пред/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E507E6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15" w:name="_Toc97651412"/>
      <w:bookmarkStart w:id="1416" w:name="_Toc98253957"/>
      <w:bookmarkStart w:id="1417" w:name="_Toc157248209"/>
      <w:bookmarkStart w:id="1418" w:name="_Toc157496578"/>
      <w:bookmarkStart w:id="1419" w:name="_Toc158206117"/>
      <w:bookmarkStart w:id="1420" w:name="_Toc164057802"/>
      <w:bookmarkStart w:id="1421" w:name="_Toc164137152"/>
      <w:bookmarkStart w:id="1422" w:name="_Toc164161312"/>
      <w:bookmarkStart w:id="1423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24" w:name="_Toc439170703"/>
      <w:bookmarkStart w:id="1425" w:name="_Toc439172805"/>
      <w:bookmarkStart w:id="1426" w:name="_Toc439173249"/>
      <w:bookmarkStart w:id="1427" w:name="_Toc439238245"/>
      <w:bookmarkStart w:id="1428" w:name="_Toc439252792"/>
      <w:bookmarkStart w:id="1429" w:name="_Toc439323766"/>
      <w:bookmarkStart w:id="1430" w:name="_Toc440357164"/>
      <w:bookmarkStart w:id="1431" w:name="_Toc440359716"/>
      <w:bookmarkStart w:id="1432" w:name="_Toc440632180"/>
      <w:bookmarkStart w:id="1433" w:name="_Toc440876000"/>
      <w:bookmarkStart w:id="1434" w:name="_Toc441131028"/>
      <w:bookmarkStart w:id="1435" w:name="_Toc447269845"/>
      <w:bookmarkStart w:id="1436" w:name="_Toc464120671"/>
      <w:bookmarkStart w:id="1437" w:name="_Toc466970591"/>
      <w:bookmarkStart w:id="1438" w:name="_Toc468462505"/>
      <w:bookmarkStart w:id="1439" w:name="_Toc469482098"/>
      <w:bookmarkStart w:id="1440" w:name="_Toc472411873"/>
      <w:bookmarkStart w:id="1441" w:name="_Toc498588958"/>
      <w:r w:rsidRPr="00382A07">
        <w:rPr>
          <w:szCs w:val="24"/>
        </w:rPr>
        <w:lastRenderedPageBreak/>
        <w:t>Инструкции по заполнению</w:t>
      </w:r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A5244C">
        <w:rPr>
          <w:sz w:val="24"/>
          <w:szCs w:val="24"/>
        </w:rPr>
        <w:t>.</w:t>
      </w:r>
      <w:r w:rsidR="004F4D80" w:rsidRPr="00382A07">
        <w:rPr>
          <w:sz w:val="24"/>
          <w:szCs w:val="24"/>
        </w:rPr>
        <w:t xml:space="preserve">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</w:t>
      </w:r>
      <w:r w:rsidR="00A5244C">
        <w:rPr>
          <w:rFonts w:eastAsia="Calibri"/>
          <w:sz w:val="24"/>
          <w:szCs w:val="24"/>
          <w:lang w:eastAsia="en-US"/>
        </w:rPr>
        <w:t>пред/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A5244C">
        <w:rPr>
          <w:sz w:val="24"/>
          <w:szCs w:val="24"/>
        </w:rPr>
        <w:t>пред/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</w:t>
      </w:r>
      <w:proofErr w:type="gramEnd"/>
      <w:r w:rsidRPr="00382A07">
        <w:rPr>
          <w:sz w:val="24"/>
          <w:szCs w:val="24"/>
        </w:rPr>
        <w:t xml:space="preserve">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83"/>
    <w:bookmarkEnd w:id="1384"/>
    <w:bookmarkEnd w:id="1385"/>
    <w:bookmarkEnd w:id="1386"/>
    <w:bookmarkEnd w:id="1387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2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Toc423423680"/>
      <w:bookmarkStart w:id="1444" w:name="_Ref440272035"/>
      <w:bookmarkStart w:id="1445" w:name="_Ref440274733"/>
      <w:bookmarkStart w:id="1446" w:name="_Ref444179578"/>
      <w:bookmarkStart w:id="1447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42"/>
      <w:bookmarkEnd w:id="1443"/>
      <w:bookmarkEnd w:id="1444"/>
      <w:bookmarkEnd w:id="1445"/>
      <w:bookmarkEnd w:id="1446"/>
      <w:bookmarkEnd w:id="1447"/>
    </w:p>
    <w:p w:rsidR="004F4D80" w:rsidRPr="001D6DBB" w:rsidRDefault="001D6DBB" w:rsidP="004F4D80">
      <w:pPr>
        <w:pStyle w:val="3"/>
        <w:rPr>
          <w:szCs w:val="24"/>
        </w:rPr>
      </w:pPr>
      <w:bookmarkStart w:id="1448" w:name="_Toc343690584"/>
      <w:bookmarkStart w:id="1449" w:name="_Toc372294428"/>
      <w:bookmarkStart w:id="1450" w:name="_Toc379288896"/>
      <w:bookmarkStart w:id="1451" w:name="_Toc384734780"/>
      <w:bookmarkStart w:id="1452" w:name="_Toc396984078"/>
      <w:bookmarkStart w:id="1453" w:name="_Toc423423681"/>
      <w:bookmarkStart w:id="1454" w:name="_Toc439170710"/>
      <w:bookmarkStart w:id="1455" w:name="_Toc439172812"/>
      <w:bookmarkStart w:id="1456" w:name="_Toc439173253"/>
      <w:bookmarkStart w:id="1457" w:name="_Toc439238249"/>
      <w:bookmarkStart w:id="1458" w:name="_Toc439252796"/>
      <w:bookmarkStart w:id="1459" w:name="_Toc439323770"/>
      <w:bookmarkStart w:id="1460" w:name="_Toc440361405"/>
      <w:bookmarkStart w:id="1461" w:name="_Toc440376287"/>
      <w:bookmarkStart w:id="1462" w:name="_Toc440382545"/>
      <w:bookmarkStart w:id="1463" w:name="_Toc440447215"/>
      <w:bookmarkStart w:id="1464" w:name="_Toc440632376"/>
      <w:bookmarkStart w:id="1465" w:name="_Toc440875148"/>
      <w:bookmarkStart w:id="1466" w:name="_Toc441131135"/>
      <w:bookmarkStart w:id="1467" w:name="_Toc441572140"/>
      <w:bookmarkStart w:id="1468" w:name="_Toc441575232"/>
      <w:bookmarkStart w:id="1469" w:name="_Toc442195898"/>
      <w:bookmarkStart w:id="1470" w:name="_Toc442251940"/>
      <w:bookmarkStart w:id="1471" w:name="_Toc442258889"/>
      <w:bookmarkStart w:id="1472" w:name="_Toc442259129"/>
      <w:bookmarkStart w:id="1473" w:name="_Toc447292892"/>
      <w:bookmarkStart w:id="1474" w:name="_Toc461808964"/>
      <w:bookmarkStart w:id="1475" w:name="_Toc463514796"/>
      <w:bookmarkStart w:id="1476" w:name="_Toc466967523"/>
      <w:bookmarkStart w:id="1477" w:name="_Toc467574715"/>
      <w:bookmarkStart w:id="1478" w:name="_Toc468441758"/>
      <w:bookmarkStart w:id="1479" w:name="_Toc469480233"/>
      <w:bookmarkStart w:id="1480" w:name="_Toc472409262"/>
      <w:bookmarkStart w:id="1481" w:name="_Toc498417409"/>
      <w:bookmarkStart w:id="1482" w:name="_Toc498588960"/>
      <w:r w:rsidRPr="001D6DBB">
        <w:rPr>
          <w:szCs w:val="24"/>
        </w:rPr>
        <w:t xml:space="preserve">Форма 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1"/>
      <w:bookmarkEnd w:id="1482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483" w:name="_Toc343690585"/>
      <w:bookmarkStart w:id="1484" w:name="_Toc372294429"/>
      <w:bookmarkStart w:id="1485" w:name="_Toc379288897"/>
      <w:bookmarkStart w:id="1486" w:name="_Toc384734781"/>
      <w:bookmarkStart w:id="1487" w:name="_Toc396984079"/>
      <w:bookmarkStart w:id="1488" w:name="_Toc423423682"/>
      <w:bookmarkStart w:id="1489" w:name="_Toc439170711"/>
      <w:bookmarkStart w:id="1490" w:name="_Toc439172813"/>
      <w:bookmarkStart w:id="1491" w:name="_Toc439173254"/>
      <w:bookmarkStart w:id="1492" w:name="_Toc439238250"/>
      <w:bookmarkStart w:id="1493" w:name="_Toc439252797"/>
      <w:bookmarkStart w:id="1494" w:name="_Toc439323771"/>
      <w:bookmarkStart w:id="1495" w:name="_Toc440357169"/>
      <w:bookmarkStart w:id="1496" w:name="_Toc440359721"/>
      <w:bookmarkStart w:id="1497" w:name="_Toc440632185"/>
      <w:bookmarkStart w:id="1498" w:name="_Toc440876005"/>
      <w:bookmarkStart w:id="1499" w:name="_Toc441131033"/>
      <w:bookmarkStart w:id="1500" w:name="_Toc447269850"/>
      <w:bookmarkStart w:id="1501" w:name="_Toc464120676"/>
      <w:bookmarkStart w:id="1502" w:name="_Toc466970594"/>
      <w:bookmarkStart w:id="1503" w:name="_Toc468462508"/>
      <w:bookmarkStart w:id="1504" w:name="_Toc469482101"/>
      <w:bookmarkStart w:id="1505" w:name="_Toc472411876"/>
      <w:bookmarkStart w:id="1506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E507E6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E507E6">
        <w:rPr>
          <w:sz w:val="24"/>
          <w:szCs w:val="24"/>
        </w:rPr>
        <w:t xml:space="preserve"> </w:t>
      </w:r>
      <w:r w:rsidRPr="001D6DBB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07" w:name="_Toc329588495"/>
      <w:bookmarkStart w:id="1508" w:name="_Toc423423683"/>
      <w:bookmarkStart w:id="1509" w:name="_Ref440272051"/>
      <w:bookmarkStart w:id="1510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E507E6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E507E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1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07"/>
      <w:bookmarkEnd w:id="1508"/>
      <w:bookmarkEnd w:id="1509"/>
      <w:bookmarkEnd w:id="1510"/>
      <w:bookmarkEnd w:id="1511"/>
    </w:p>
    <w:p w:rsidR="004F4D80" w:rsidRPr="00382A07" w:rsidRDefault="004F4D80" w:rsidP="004F4D80">
      <w:pPr>
        <w:pStyle w:val="3"/>
        <w:rPr>
          <w:szCs w:val="24"/>
        </w:rPr>
      </w:pPr>
      <w:bookmarkStart w:id="1512" w:name="_Toc343690587"/>
      <w:bookmarkStart w:id="1513" w:name="_Toc372294431"/>
      <w:bookmarkStart w:id="1514" w:name="_Toc379288899"/>
      <w:bookmarkStart w:id="1515" w:name="_Toc384734783"/>
      <w:bookmarkStart w:id="1516" w:name="_Toc396984081"/>
      <w:bookmarkStart w:id="1517" w:name="_Toc423423684"/>
      <w:bookmarkStart w:id="1518" w:name="_Toc439170713"/>
      <w:bookmarkStart w:id="1519" w:name="_Toc439172815"/>
      <w:bookmarkStart w:id="1520" w:name="_Toc439173256"/>
      <w:bookmarkStart w:id="1521" w:name="_Toc439238252"/>
      <w:bookmarkStart w:id="1522" w:name="_Toc439252799"/>
      <w:bookmarkStart w:id="1523" w:name="_Toc439323773"/>
      <w:bookmarkStart w:id="1524" w:name="_Toc440357171"/>
      <w:bookmarkStart w:id="1525" w:name="_Toc440359723"/>
      <w:bookmarkStart w:id="1526" w:name="_Toc440632187"/>
      <w:bookmarkStart w:id="1527" w:name="_Toc440876007"/>
      <w:bookmarkStart w:id="1528" w:name="_Toc441131035"/>
      <w:bookmarkStart w:id="1529" w:name="_Toc447269852"/>
      <w:bookmarkStart w:id="1530" w:name="_Toc464120678"/>
      <w:bookmarkStart w:id="1531" w:name="_Toc466970596"/>
      <w:bookmarkStart w:id="1532" w:name="_Toc468462510"/>
      <w:bookmarkStart w:id="1533" w:name="_Toc469482103"/>
      <w:bookmarkStart w:id="1534" w:name="_Toc472411878"/>
      <w:bookmarkStart w:id="1535" w:name="_Toc498588963"/>
      <w:r w:rsidRPr="00382A07">
        <w:rPr>
          <w:szCs w:val="24"/>
        </w:rPr>
        <w:t xml:space="preserve">Форма </w:t>
      </w:r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="000D70B6" w:rsidRPr="00382A07">
        <w:rPr>
          <w:szCs w:val="24"/>
        </w:rPr>
        <w:t>Согласия на обработку персональных данных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36" w:name="_Toc439252801"/>
      <w:bookmarkStart w:id="1537" w:name="_Toc439323774"/>
      <w:bookmarkStart w:id="1538" w:name="_Toc440357172"/>
      <w:bookmarkStart w:id="1539" w:name="_Toc440359724"/>
      <w:bookmarkStart w:id="1540" w:name="_Toc440632188"/>
      <w:bookmarkStart w:id="1541" w:name="_Toc440876008"/>
      <w:bookmarkStart w:id="1542" w:name="_Toc441131036"/>
      <w:bookmarkStart w:id="1543" w:name="_Toc447269853"/>
      <w:bookmarkStart w:id="1544" w:name="_Toc464120679"/>
      <w:bookmarkStart w:id="1545" w:name="_Toc466970597"/>
      <w:bookmarkStart w:id="1546" w:name="_Toc468462511"/>
      <w:bookmarkStart w:id="1547" w:name="_Toc469482104"/>
      <w:bookmarkStart w:id="1548" w:name="_Toc472411879"/>
      <w:bookmarkStart w:id="1549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 xml:space="preserve">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0" w:name="_Ref440272256"/>
      <w:bookmarkStart w:id="1551" w:name="_Ref440272678"/>
      <w:bookmarkStart w:id="1552" w:name="_Ref440274944"/>
      <w:bookmarkStart w:id="1553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50"/>
      <w:bookmarkEnd w:id="1551"/>
      <w:bookmarkEnd w:id="1552"/>
      <w:bookmarkEnd w:id="1553"/>
    </w:p>
    <w:p w:rsidR="007A6A39" w:rsidRPr="00382A07" w:rsidRDefault="007A6A39" w:rsidP="007A6A39">
      <w:pPr>
        <w:pStyle w:val="3"/>
        <w:rPr>
          <w:szCs w:val="24"/>
        </w:rPr>
      </w:pPr>
      <w:bookmarkStart w:id="1554" w:name="_Toc439170715"/>
      <w:bookmarkStart w:id="1555" w:name="_Toc439172817"/>
      <w:bookmarkStart w:id="1556" w:name="_Toc439173259"/>
      <w:bookmarkStart w:id="1557" w:name="_Toc439238255"/>
      <w:bookmarkStart w:id="1558" w:name="_Toc439252803"/>
      <w:bookmarkStart w:id="1559" w:name="_Toc439323776"/>
      <w:bookmarkStart w:id="1560" w:name="_Toc440357174"/>
      <w:bookmarkStart w:id="1561" w:name="_Toc440359726"/>
      <w:bookmarkStart w:id="1562" w:name="_Toc440632190"/>
      <w:bookmarkStart w:id="1563" w:name="_Toc440876010"/>
      <w:bookmarkStart w:id="1564" w:name="_Toc441131038"/>
      <w:bookmarkStart w:id="1565" w:name="_Toc447269855"/>
      <w:bookmarkStart w:id="1566" w:name="_Toc464120683"/>
      <w:bookmarkStart w:id="1567" w:name="_Toc466970601"/>
      <w:bookmarkStart w:id="1568" w:name="_Toc468462515"/>
      <w:bookmarkStart w:id="1569" w:name="_Toc469482108"/>
      <w:bookmarkStart w:id="1570" w:name="_Toc472411883"/>
      <w:bookmarkStart w:id="1571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7A6A39" w:rsidRPr="00E507E6" w:rsidRDefault="007A6A39" w:rsidP="00311F48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507E6">
        <w:rPr>
          <w:sz w:val="24"/>
          <w:szCs w:val="24"/>
        </w:rPr>
        <w:t xml:space="preserve">Участник, подавший Заявку на участие в </w:t>
      </w:r>
      <w:r w:rsidR="00E507E6" w:rsidRPr="00E507E6">
        <w:rPr>
          <w:sz w:val="24"/>
          <w:szCs w:val="24"/>
        </w:rPr>
        <w:t>Открыт</w:t>
      </w:r>
      <w:r w:rsidR="00E507E6" w:rsidRPr="00E507E6">
        <w:rPr>
          <w:sz w:val="24"/>
          <w:szCs w:val="24"/>
        </w:rPr>
        <w:t>ом</w:t>
      </w:r>
      <w:r w:rsidR="00E507E6" w:rsidRPr="00E507E6">
        <w:rPr>
          <w:sz w:val="24"/>
          <w:szCs w:val="24"/>
        </w:rPr>
        <w:t xml:space="preserve"> запрос</w:t>
      </w:r>
      <w:r w:rsidR="00E507E6" w:rsidRPr="00E507E6">
        <w:rPr>
          <w:sz w:val="24"/>
          <w:szCs w:val="24"/>
        </w:rPr>
        <w:t>е</w:t>
      </w:r>
      <w:r w:rsidR="00E507E6" w:rsidRPr="00E507E6">
        <w:rPr>
          <w:sz w:val="24"/>
          <w:szCs w:val="24"/>
        </w:rPr>
        <w:t xml:space="preserve"> предложений на право заключения Договора на поставку сетевого железобетона прочего для нужд ПАО «МРСК Центра» (филиала «Смоленскэнерго»)</w:t>
      </w:r>
      <w:r w:rsidRPr="00E507E6">
        <w:rPr>
          <w:sz w:val="24"/>
          <w:szCs w:val="24"/>
        </w:rPr>
        <w:t>, вне зависимости от формы</w:t>
      </w:r>
      <w:r w:rsidR="00825388" w:rsidRPr="00E507E6">
        <w:rPr>
          <w:sz w:val="24"/>
          <w:szCs w:val="24"/>
        </w:rPr>
        <w:t xml:space="preserve"> и места проведения обязуется: </w:t>
      </w:r>
      <w:r w:rsidR="00825388" w:rsidRPr="00E507E6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507E6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507E6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507E6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507E6">
        <w:rPr>
          <w:sz w:val="24"/>
          <w:szCs w:val="24"/>
          <w:lang w:eastAsia="ru-RU"/>
        </w:rPr>
        <w:t>; 3) предоставить</w:t>
      </w:r>
      <w:r w:rsidR="00825388" w:rsidRPr="00E507E6">
        <w:rPr>
          <w:sz w:val="24"/>
          <w:szCs w:val="20"/>
          <w:lang w:eastAsia="ru-RU"/>
        </w:rPr>
        <w:t xml:space="preserve"> </w:t>
      </w:r>
      <w:r w:rsidR="00825388" w:rsidRPr="00E507E6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507E6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507E6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507E6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507E6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507E6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507E6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507E6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507E6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507E6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507E6">
        <w:rPr>
          <w:sz w:val="24"/>
          <w:szCs w:val="24"/>
        </w:rPr>
        <w:t xml:space="preserve"> (</w:t>
      </w:r>
      <w:r w:rsidR="00825388" w:rsidRPr="00E507E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507E6">
        <w:rPr>
          <w:sz w:val="24"/>
          <w:szCs w:val="24"/>
        </w:rPr>
        <w:t>)</w:t>
      </w:r>
      <w:r w:rsidR="002F7C72" w:rsidRPr="00E507E6">
        <w:rPr>
          <w:sz w:val="24"/>
          <w:szCs w:val="24"/>
        </w:rPr>
        <w:t>.</w:t>
      </w:r>
    </w:p>
    <w:p w:rsidR="007A6A39" w:rsidRPr="00E507E6" w:rsidRDefault="007A6A39" w:rsidP="00E507E6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E507E6">
        <w:rPr>
          <w:sz w:val="24"/>
          <w:szCs w:val="24"/>
          <w:lang w:eastAsia="ru-RU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E507E6" w:rsidRPr="00E507E6">
        <w:rPr>
          <w:sz w:val="24"/>
          <w:szCs w:val="24"/>
          <w:lang w:eastAsia="ru-RU"/>
        </w:rPr>
        <w:t>Открыт</w:t>
      </w:r>
      <w:r w:rsidR="00E507E6" w:rsidRPr="00E507E6">
        <w:rPr>
          <w:sz w:val="24"/>
          <w:szCs w:val="24"/>
          <w:lang w:eastAsia="ru-RU"/>
        </w:rPr>
        <w:t>ом</w:t>
      </w:r>
      <w:r w:rsidR="00E507E6" w:rsidRPr="00E507E6">
        <w:rPr>
          <w:sz w:val="24"/>
          <w:szCs w:val="24"/>
          <w:lang w:eastAsia="ru-RU"/>
        </w:rPr>
        <w:t xml:space="preserve"> запрос</w:t>
      </w:r>
      <w:r w:rsidR="00E507E6" w:rsidRPr="00E507E6">
        <w:rPr>
          <w:sz w:val="24"/>
          <w:szCs w:val="24"/>
          <w:lang w:eastAsia="ru-RU"/>
        </w:rPr>
        <w:t>е</w:t>
      </w:r>
      <w:r w:rsidR="00E507E6" w:rsidRPr="00E507E6">
        <w:rPr>
          <w:sz w:val="24"/>
          <w:szCs w:val="24"/>
          <w:lang w:eastAsia="ru-RU"/>
        </w:rPr>
        <w:t xml:space="preserve"> предложений на право заключения Договора на поставку сетевого железобетона прочего для нужд ПАО «МРСК Центра» (филиала «Смоленскэнерго»)</w:t>
      </w:r>
      <w:r w:rsidRPr="00E507E6">
        <w:rPr>
          <w:sz w:val="24"/>
          <w:szCs w:val="24"/>
          <w:lang w:eastAsia="ru-RU"/>
        </w:rPr>
        <w:t>,</w:t>
      </w:r>
      <w:r w:rsidR="00E507E6" w:rsidRPr="00E507E6">
        <w:rPr>
          <w:sz w:val="24"/>
          <w:szCs w:val="24"/>
          <w:lang w:eastAsia="ru-RU"/>
        </w:rPr>
        <w:t xml:space="preserve"> </w:t>
      </w:r>
      <w:r w:rsidRPr="00E507E6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</w:t>
      </w:r>
      <w:proofErr w:type="gramEnd"/>
      <w:r w:rsidRPr="00E507E6">
        <w:rPr>
          <w:sz w:val="24"/>
          <w:szCs w:val="24"/>
        </w:rPr>
        <w:t xml:space="preserve">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lastRenderedPageBreak/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72" w:name="_Toc439170716"/>
      <w:bookmarkStart w:id="1573" w:name="_Toc439172818"/>
      <w:bookmarkStart w:id="1574" w:name="_Toc439173260"/>
      <w:bookmarkStart w:id="1575" w:name="_Toc439238256"/>
      <w:bookmarkStart w:id="1576" w:name="_Toc439252804"/>
      <w:bookmarkStart w:id="1577" w:name="_Toc439323777"/>
      <w:bookmarkStart w:id="1578" w:name="_Toc440357175"/>
      <w:bookmarkStart w:id="1579" w:name="_Toc440359727"/>
      <w:bookmarkStart w:id="1580" w:name="_Toc440632191"/>
      <w:bookmarkStart w:id="1581" w:name="_Toc440876011"/>
      <w:bookmarkStart w:id="1582" w:name="_Toc441131039"/>
      <w:bookmarkStart w:id="1583" w:name="_Toc447269856"/>
      <w:bookmarkStart w:id="1584" w:name="_Toc464120684"/>
      <w:bookmarkStart w:id="1585" w:name="_Toc466970602"/>
      <w:bookmarkStart w:id="1586" w:name="_Toc468462516"/>
      <w:bookmarkStart w:id="1587" w:name="_Toc469482109"/>
      <w:bookmarkStart w:id="1588" w:name="_Toc472411884"/>
      <w:bookmarkStart w:id="1589" w:name="_Toc498588969"/>
      <w:r w:rsidRPr="00382A07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90" w:name="_Toc426108836"/>
      <w:bookmarkStart w:id="1591" w:name="_Ref441574460"/>
      <w:bookmarkStart w:id="1592" w:name="_Ref441574649"/>
      <w:bookmarkStart w:id="1593" w:name="_Toc441575251"/>
      <w:bookmarkStart w:id="1594" w:name="_Ref442187883"/>
      <w:bookmarkStart w:id="1595" w:name="_Ref467569419"/>
      <w:bookmarkStart w:id="1596" w:name="_Toc498588970"/>
      <w:r w:rsidRPr="00382A07">
        <w:lastRenderedPageBreak/>
        <w:t>Расписка</w:t>
      </w:r>
      <w:r w:rsidR="00E507E6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90"/>
      <w:bookmarkEnd w:id="1591"/>
      <w:bookmarkEnd w:id="1592"/>
      <w:bookmarkEnd w:id="1593"/>
      <w:bookmarkEnd w:id="1594"/>
      <w:bookmarkEnd w:id="1595"/>
      <w:bookmarkEnd w:id="1596"/>
    </w:p>
    <w:p w:rsidR="00726A75" w:rsidRPr="00382A07" w:rsidRDefault="00726A75" w:rsidP="00726A75">
      <w:pPr>
        <w:pStyle w:val="3"/>
        <w:rPr>
          <w:szCs w:val="24"/>
        </w:rPr>
      </w:pPr>
      <w:bookmarkStart w:id="1597" w:name="_Toc426108837"/>
      <w:bookmarkStart w:id="1598" w:name="_Ref441574456"/>
      <w:bookmarkStart w:id="1599" w:name="_Toc441575252"/>
      <w:bookmarkStart w:id="1600" w:name="_Toc447269864"/>
      <w:bookmarkStart w:id="1601" w:name="_Toc464120686"/>
      <w:bookmarkStart w:id="1602" w:name="_Toc466970604"/>
      <w:bookmarkStart w:id="1603" w:name="_Toc468462518"/>
      <w:bookmarkStart w:id="1604" w:name="_Toc469482111"/>
      <w:bookmarkStart w:id="1605" w:name="_Toc472411886"/>
      <w:bookmarkStart w:id="1606" w:name="_Toc498588971"/>
      <w:r w:rsidRPr="00382A07">
        <w:rPr>
          <w:szCs w:val="24"/>
        </w:rPr>
        <w:t>Форма Расписки</w:t>
      </w:r>
      <w:r w:rsidR="00E507E6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597"/>
      <w:r w:rsidRPr="00382A07">
        <w:rPr>
          <w:szCs w:val="24"/>
        </w:rPr>
        <w:t>соглашения о неустойке</w:t>
      </w:r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E507E6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E507E6" w:rsidP="00B30304">
            <w:pPr>
              <w:pStyle w:val="afd"/>
              <w:rPr>
                <w:sz w:val="24"/>
                <w:szCs w:val="24"/>
              </w:rPr>
            </w:pPr>
            <w:r w:rsidRPr="00183EFE">
              <w:rPr>
                <w:sz w:val="24"/>
                <w:szCs w:val="24"/>
              </w:rPr>
              <w:t>От</w:t>
            </w:r>
            <w:r w:rsidRPr="00F94628">
              <w:rPr>
                <w:sz w:val="24"/>
                <w:szCs w:val="24"/>
              </w:rPr>
              <w:t>крытый запрос предложений</w:t>
            </w:r>
            <w:r w:rsidRPr="00183E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право заключения </w:t>
            </w:r>
            <w:r w:rsidRPr="00F94628">
              <w:rPr>
                <w:sz w:val="24"/>
                <w:szCs w:val="24"/>
              </w:rPr>
              <w:t>Договора на поставку сетевого железобетона прочего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bookmarkStart w:id="1607" w:name="_GoBack"/>
      <w:bookmarkEnd w:id="1607"/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08" w:name="_Toc426108838"/>
      <w:bookmarkStart w:id="1609" w:name="_Toc441575253"/>
      <w:bookmarkStart w:id="1610" w:name="_Toc447269865"/>
      <w:bookmarkStart w:id="1611" w:name="_Toc464120687"/>
      <w:bookmarkStart w:id="1612" w:name="_Toc466970605"/>
      <w:bookmarkStart w:id="1613" w:name="_Toc468462519"/>
      <w:bookmarkStart w:id="1614" w:name="_Toc469482112"/>
      <w:bookmarkStart w:id="1615" w:name="_Toc472411887"/>
      <w:bookmarkStart w:id="1616" w:name="_Toc498588972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7" w:name="_Ref440272274"/>
      <w:bookmarkStart w:id="1618" w:name="_Ref440274756"/>
      <w:bookmarkStart w:id="1619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17"/>
      <w:bookmarkEnd w:id="1618"/>
      <w:bookmarkEnd w:id="1619"/>
    </w:p>
    <w:p w:rsidR="007857E5" w:rsidRPr="00382A07" w:rsidRDefault="007857E5" w:rsidP="007857E5">
      <w:pPr>
        <w:pStyle w:val="3"/>
        <w:rPr>
          <w:szCs w:val="24"/>
        </w:rPr>
      </w:pPr>
      <w:bookmarkStart w:id="1620" w:name="_Toc439170718"/>
      <w:bookmarkStart w:id="1621" w:name="_Toc439172820"/>
      <w:bookmarkStart w:id="1622" w:name="_Toc439173262"/>
      <w:bookmarkStart w:id="1623" w:name="_Toc439238258"/>
      <w:bookmarkStart w:id="1624" w:name="_Toc439252806"/>
      <w:bookmarkStart w:id="1625" w:name="_Toc439323779"/>
      <w:bookmarkStart w:id="1626" w:name="_Toc440357177"/>
      <w:bookmarkStart w:id="1627" w:name="_Toc440359729"/>
      <w:bookmarkStart w:id="1628" w:name="_Toc440632193"/>
      <w:bookmarkStart w:id="1629" w:name="_Toc440876013"/>
      <w:bookmarkStart w:id="1630" w:name="_Toc441131041"/>
      <w:bookmarkStart w:id="1631" w:name="_Toc447269858"/>
      <w:bookmarkStart w:id="1632" w:name="_Toc464120689"/>
      <w:bookmarkStart w:id="1633" w:name="_Toc466970607"/>
      <w:bookmarkStart w:id="1634" w:name="_Toc468462521"/>
      <w:bookmarkStart w:id="1635" w:name="_Toc469482114"/>
      <w:bookmarkStart w:id="1636" w:name="_Toc472411889"/>
      <w:bookmarkStart w:id="1637" w:name="_Toc498588974"/>
      <w:r w:rsidRPr="00382A07">
        <w:rPr>
          <w:szCs w:val="24"/>
        </w:rPr>
        <w:t xml:space="preserve">Форма </w:t>
      </w:r>
      <w:bookmarkEnd w:id="1620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38" w:name="_Toc300142269"/>
      <w:bookmarkStart w:id="1639" w:name="_Toc309735391"/>
      <w:bookmarkStart w:id="1640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38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39"/>
      <w:bookmarkEnd w:id="1640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9"/>
      <w:bookmarkStart w:id="1642" w:name="_Toc439172821"/>
      <w:bookmarkStart w:id="1643" w:name="_Toc439173263"/>
      <w:bookmarkStart w:id="1644" w:name="_Toc439238259"/>
      <w:bookmarkStart w:id="1645" w:name="_Toc439252807"/>
      <w:bookmarkStart w:id="1646" w:name="_Toc439323780"/>
      <w:bookmarkStart w:id="1647" w:name="_Toc440357178"/>
      <w:bookmarkStart w:id="1648" w:name="_Toc440359730"/>
      <w:bookmarkStart w:id="1649" w:name="_Toc440632194"/>
      <w:bookmarkStart w:id="1650" w:name="_Toc440876014"/>
      <w:bookmarkStart w:id="1651" w:name="_Toc441131042"/>
      <w:bookmarkStart w:id="1652" w:name="_Toc447269859"/>
      <w:bookmarkStart w:id="1653" w:name="_Toc464120690"/>
      <w:bookmarkStart w:id="1654" w:name="_Toc466970608"/>
      <w:bookmarkStart w:id="1655" w:name="_Toc468462522"/>
      <w:bookmarkStart w:id="1656" w:name="_Toc469482115"/>
      <w:bookmarkStart w:id="1657" w:name="_Toc472411890"/>
      <w:bookmarkStart w:id="1658" w:name="_Toc498588975"/>
      <w:r w:rsidRPr="00382A07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59" w:name="_Ref93268095"/>
      <w:bookmarkStart w:id="1660" w:name="_Ref93268099"/>
      <w:bookmarkStart w:id="1661" w:name="_Toc98253958"/>
      <w:bookmarkStart w:id="1662" w:name="_Toc165173884"/>
      <w:bookmarkStart w:id="1663" w:name="_Toc423423678"/>
      <w:bookmarkStart w:id="1664" w:name="_Ref440272510"/>
      <w:bookmarkStart w:id="1665" w:name="_Ref440274961"/>
      <w:bookmarkStart w:id="1666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</w:p>
    <w:p w:rsidR="00635719" w:rsidRPr="00382A07" w:rsidRDefault="00635719" w:rsidP="00635719">
      <w:pPr>
        <w:pStyle w:val="3"/>
        <w:rPr>
          <w:szCs w:val="24"/>
        </w:rPr>
      </w:pPr>
      <w:bookmarkStart w:id="1667" w:name="_Toc90385125"/>
      <w:bookmarkStart w:id="1668" w:name="_Toc439170705"/>
      <w:bookmarkStart w:id="1669" w:name="_Toc439172807"/>
      <w:bookmarkStart w:id="1670" w:name="_Toc439173268"/>
      <w:bookmarkStart w:id="1671" w:name="_Toc439238264"/>
      <w:bookmarkStart w:id="1672" w:name="_Toc439252812"/>
      <w:bookmarkStart w:id="1673" w:name="_Toc439323785"/>
      <w:bookmarkStart w:id="1674" w:name="_Toc440357183"/>
      <w:bookmarkStart w:id="1675" w:name="_Toc440359735"/>
      <w:bookmarkStart w:id="1676" w:name="_Toc440632199"/>
      <w:bookmarkStart w:id="1677" w:name="_Toc440876016"/>
      <w:bookmarkStart w:id="1678" w:name="_Toc441131044"/>
      <w:bookmarkStart w:id="1679" w:name="_Toc447269861"/>
      <w:bookmarkStart w:id="1680" w:name="_Toc464120692"/>
      <w:bookmarkStart w:id="1681" w:name="_Toc466970610"/>
      <w:bookmarkStart w:id="1682" w:name="_Toc468462524"/>
      <w:bookmarkStart w:id="1683" w:name="_Toc469482117"/>
      <w:bookmarkStart w:id="1684" w:name="_Toc472411892"/>
      <w:bookmarkStart w:id="1685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86" w:name="_Toc90385126"/>
      <w:bookmarkStart w:id="1687" w:name="_Toc98253959"/>
      <w:bookmarkStart w:id="1688" w:name="_Toc157248211"/>
      <w:bookmarkStart w:id="1689" w:name="_Toc157496580"/>
      <w:bookmarkStart w:id="1690" w:name="_Toc158206119"/>
      <w:bookmarkStart w:id="1691" w:name="_Toc164057804"/>
      <w:bookmarkStart w:id="1692" w:name="_Toc164137154"/>
      <w:bookmarkStart w:id="1693" w:name="_Toc164161314"/>
      <w:bookmarkStart w:id="1694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95" w:name="_Toc439170706"/>
      <w:bookmarkStart w:id="1696" w:name="_Toc439172808"/>
      <w:bookmarkStart w:id="1697" w:name="_Toc439173269"/>
      <w:bookmarkStart w:id="1698" w:name="_Toc439238265"/>
      <w:bookmarkStart w:id="1699" w:name="_Toc439252813"/>
      <w:bookmarkStart w:id="1700" w:name="_Toc439323786"/>
      <w:bookmarkStart w:id="1701" w:name="_Toc440357184"/>
      <w:bookmarkStart w:id="1702" w:name="_Toc440359736"/>
      <w:bookmarkStart w:id="1703" w:name="_Toc440632200"/>
      <w:bookmarkStart w:id="1704" w:name="_Toc440876017"/>
      <w:bookmarkStart w:id="1705" w:name="_Toc441131045"/>
      <w:bookmarkStart w:id="1706" w:name="_Toc447269862"/>
      <w:bookmarkStart w:id="1707" w:name="_Toc464120693"/>
      <w:bookmarkStart w:id="1708" w:name="_Toc466970611"/>
      <w:bookmarkStart w:id="1709" w:name="_Toc468462525"/>
      <w:bookmarkStart w:id="1710" w:name="_Toc469482118"/>
      <w:bookmarkStart w:id="1711" w:name="_Toc472411893"/>
      <w:bookmarkStart w:id="1712" w:name="_Toc498588978"/>
      <w:r w:rsidRPr="00382A07">
        <w:rPr>
          <w:szCs w:val="24"/>
        </w:rPr>
        <w:lastRenderedPageBreak/>
        <w:t>Инструкции по заполнению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941" w:rsidRDefault="00694941">
      <w:pPr>
        <w:spacing w:line="240" w:lineRule="auto"/>
      </w:pPr>
      <w:r>
        <w:separator/>
      </w:r>
    </w:p>
  </w:endnote>
  <w:endnote w:type="continuationSeparator" w:id="0">
    <w:p w:rsidR="00694941" w:rsidRDefault="00694941">
      <w:pPr>
        <w:spacing w:line="240" w:lineRule="auto"/>
      </w:pPr>
      <w:r>
        <w:continuationSeparator/>
      </w:r>
    </w:p>
  </w:endnote>
  <w:endnote w:id="1">
    <w:p w:rsidR="006518F1" w:rsidRPr="001D6DBB" w:rsidRDefault="006518F1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518F1" w:rsidRDefault="006518F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Pr="00FA0376" w:rsidRDefault="006518F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507E6">
      <w:rPr>
        <w:noProof/>
        <w:sz w:val="16"/>
        <w:szCs w:val="16"/>
        <w:lang w:eastAsia="ru-RU"/>
      </w:rPr>
      <w:t>89</w:t>
    </w:r>
    <w:r w:rsidRPr="00FA0376">
      <w:rPr>
        <w:sz w:val="16"/>
        <w:szCs w:val="16"/>
        <w:lang w:eastAsia="ru-RU"/>
      </w:rPr>
      <w:fldChar w:fldCharType="end"/>
    </w:r>
  </w:p>
  <w:p w:rsidR="006518F1" w:rsidRPr="00EE0539" w:rsidRDefault="006518F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9850A5">
      <w:rPr>
        <w:sz w:val="18"/>
        <w:szCs w:val="18"/>
      </w:rPr>
      <w:t>Договор</w:t>
    </w:r>
    <w:r w:rsidR="009850A5" w:rsidRPr="009850A5">
      <w:rPr>
        <w:sz w:val="18"/>
        <w:szCs w:val="18"/>
      </w:rPr>
      <w:t>а</w:t>
    </w:r>
    <w:r w:rsidRPr="009850A5">
      <w:rPr>
        <w:sz w:val="18"/>
        <w:szCs w:val="18"/>
      </w:rPr>
      <w:t xml:space="preserve"> </w:t>
    </w:r>
    <w:r w:rsidR="009850A5" w:rsidRPr="009850A5">
      <w:rPr>
        <w:sz w:val="18"/>
        <w:szCs w:val="18"/>
      </w:rPr>
      <w:t>на поставку сетевого железобетона прочего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941" w:rsidRDefault="00694941">
      <w:pPr>
        <w:spacing w:line="240" w:lineRule="auto"/>
      </w:pPr>
      <w:r>
        <w:separator/>
      </w:r>
    </w:p>
  </w:footnote>
  <w:footnote w:type="continuationSeparator" w:id="0">
    <w:p w:rsidR="00694941" w:rsidRDefault="00694941">
      <w:pPr>
        <w:spacing w:line="240" w:lineRule="auto"/>
      </w:pPr>
      <w:r>
        <w:continuationSeparator/>
      </w:r>
    </w:p>
  </w:footnote>
  <w:footnote w:id="1">
    <w:p w:rsidR="006518F1" w:rsidRPr="00B36685" w:rsidRDefault="006518F1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6518F1" w:rsidRDefault="006518F1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6518F1" w:rsidRDefault="006518F1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6518F1" w:rsidRPr="00F83889" w:rsidRDefault="006518F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6518F1" w:rsidRPr="00F83889" w:rsidRDefault="006518F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6518F1" w:rsidRPr="00F83889" w:rsidRDefault="006518F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6518F1" w:rsidRPr="00F83889" w:rsidRDefault="006518F1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6518F1" w:rsidRDefault="006518F1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Pr="00930031" w:rsidRDefault="006518F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F1" w:rsidRDefault="006518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266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6915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5A81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8F1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4941"/>
    <w:rsid w:val="00695721"/>
    <w:rsid w:val="00696966"/>
    <w:rsid w:val="006A1B1E"/>
    <w:rsid w:val="006A695C"/>
    <w:rsid w:val="006A6D17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4F55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3AC1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50A5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0F89"/>
    <w:rsid w:val="00A41B88"/>
    <w:rsid w:val="00A44B30"/>
    <w:rsid w:val="00A46CFE"/>
    <w:rsid w:val="00A5244C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07E6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A5244C"/>
  </w:style>
  <w:style w:type="character" w:customStyle="1" w:styleId="1f1">
    <w:name w:val="Подпункт Знак1"/>
    <w:link w:val="aff6"/>
    <w:rsid w:val="00A5244C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24B97-A169-4250-8915-AF1D1BA0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29680</Words>
  <Characters>169181</Characters>
  <Application>Microsoft Office Word</Application>
  <DocSecurity>0</DocSecurity>
  <Lines>1409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198465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77</cp:revision>
  <cp:lastPrinted>2015-12-29T14:27:00Z</cp:lastPrinted>
  <dcterms:created xsi:type="dcterms:W3CDTF">2016-12-02T12:44:00Z</dcterms:created>
  <dcterms:modified xsi:type="dcterms:W3CDTF">2018-10-11T12:58:00Z</dcterms:modified>
</cp:coreProperties>
</file>